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ackground w:color="FFFFFF"/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345"/>
      </w:tblGrid>
      <w:tr w:rsidRPr="002B6AB4" w:rsidR="00B903F5" w:rsidTr="13DDB45F" w14:paraId="46DF8BA6" w14:textId="77777777">
        <w:tc>
          <w:tcPr>
            <w:tcW w:w="9345" w:type="dxa"/>
            <w:tcBorders>
              <w:top w:val="single" w:color="000000" w:themeColor="text1" w:sz="1" w:space="0"/>
              <w:left w:val="single" w:color="000000" w:themeColor="text1" w:sz="1" w:space="0"/>
              <w:bottom w:val="single" w:color="000000" w:themeColor="text1" w:sz="1" w:space="0"/>
              <w:right w:val="single" w:color="000000" w:themeColor="text1" w:sz="1" w:space="0"/>
            </w:tcBorders>
            <w:tcMar/>
          </w:tcPr>
          <w:p w:rsidRPr="002B6AB4" w:rsidR="00B903F5" w:rsidP="13DDB45F" w:rsidRDefault="00857A82" w14:paraId="46DF8BA5" w14:noSpellErr="1" w14:textId="71B36A98">
            <w:pPr>
              <w:snapToGrid w:val="0"/>
              <w:jc w:val="center"/>
              <w:rPr>
                <w:rFonts w:ascii="Calibri" w:hAnsi="Calibri" w:eastAsia="HG Mincho Light J" w:cs="Calibri" w:asciiTheme="minorAscii" w:hAnsiTheme="minorAscii" w:cstheme="minorAscii"/>
                <w:kern w:val="2"/>
              </w:rPr>
            </w:pPr>
            <w:r w:rsidRPr="13DDB45F" w:rsidR="29D8A94F">
              <w:rPr>
                <w:rFonts w:ascii="Calibri" w:hAnsi="Calibri" w:eastAsia="HG Mincho Light J" w:cs="Calibri" w:asciiTheme="minorAscii" w:hAnsiTheme="minorAscii" w:cstheme="minorAscii"/>
              </w:rPr>
              <w:t xml:space="preserve">PROJEKT </w:t>
            </w:r>
            <w:r w:rsidRPr="13DDB45F" w:rsidR="5864F43A">
              <w:rPr>
                <w:rFonts w:ascii="Calibri" w:hAnsi="Calibri" w:eastAsia="HG Mincho Light J" w:cs="Calibri" w:asciiTheme="minorAscii" w:hAnsiTheme="minorAscii" w:cstheme="minorAscii"/>
              </w:rPr>
              <w:t>OFERTOWY</w:t>
            </w:r>
          </w:p>
        </w:tc>
      </w:tr>
    </w:tbl>
    <w:p w:rsidRPr="002B6AB4" w:rsidR="00B903F5" w:rsidRDefault="00B903F5" w14:paraId="46DF8BA7" w14:textId="77777777">
      <w:pPr>
        <w:jc w:val="right"/>
        <w:rPr>
          <w:rFonts w:asciiTheme="minorHAnsi" w:hAnsiTheme="minorHAnsi" w:cstheme="minorHAnsi"/>
        </w:rPr>
      </w:pPr>
    </w:p>
    <w:sdt>
      <w:sdtPr>
        <w:id w:val="356768021"/>
        <w:docPartObj>
          <w:docPartGallery w:val="Table of Contents"/>
          <w:docPartUnique/>
        </w:docPartObj>
      </w:sdtPr>
      <w:sdtContent>
        <w:p w:rsidRPr="002B6AB4" w:rsidR="00683151" w:rsidP="13DDB45F" w:rsidRDefault="00683151" w14:paraId="20BE2BA3" w14:textId="4A5EF811" w14:noSpellErr="1">
          <w:pPr>
            <w:pStyle w:val="Nagwekspisutreci"/>
            <w:rPr>
              <w:rFonts w:cs="Calibri Light" w:cstheme="majorAscii"/>
              <w:color w:val="auto"/>
              <w:sz w:val="24"/>
              <w:szCs w:val="24"/>
            </w:rPr>
          </w:pPr>
          <w:r w:rsidRPr="13DDB45F" w:rsidR="00683151">
            <w:rPr>
              <w:rFonts w:cs="Calibri Light" w:cstheme="majorAscii"/>
              <w:color w:val="auto"/>
              <w:sz w:val="24"/>
              <w:szCs w:val="24"/>
            </w:rPr>
            <w:t>Spis treści</w:t>
          </w:r>
        </w:p>
        <w:p w:rsidRPr="002B6AB4" w:rsidR="00E97FAA" w:rsidP="13DDB45F" w:rsidRDefault="00683151" w14:paraId="12BB15A9" w14:noSpellErr="1" w14:textId="5A0C4E54">
          <w:pPr>
            <w:pStyle w:val="Spistreci1"/>
            <w:tabs>
              <w:tab w:val="right" w:leader="dot" w:pos="9330"/>
            </w:tabs>
            <w:rPr>
              <w:rStyle w:val="Hipercze"/>
              <w:kern w:val="2"/>
              <w:lang w:eastAsia="pl-PL"/>
              <w14:ligatures w14:val="standardContextual"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1215522139">
            <w:r w:rsidRPr="13DDB45F" w:rsidR="13DDB45F">
              <w:rPr>
                <w:rStyle w:val="Hipercze"/>
              </w:rPr>
              <w:t>A. CZĘŚĆ OPISOWA</w:t>
            </w:r>
            <w:r>
              <w:tab/>
            </w:r>
            <w:r>
              <w:fldChar w:fldCharType="begin"/>
            </w:r>
            <w:r>
              <w:instrText xml:space="preserve">PAGEREF _Toc1215522139 \h</w:instrText>
            </w:r>
            <w:r>
              <w:fldChar w:fldCharType="separate"/>
            </w:r>
            <w:r w:rsidRPr="13DDB45F" w:rsidR="13DDB45F">
              <w:rPr>
                <w:rStyle w:val="Hipercze"/>
              </w:rPr>
              <w:t>1</w:t>
            </w:r>
            <w:r>
              <w:fldChar w:fldCharType="end"/>
            </w:r>
          </w:hyperlink>
        </w:p>
        <w:p w:rsidRPr="002B6AB4" w:rsidR="00E97FAA" w:rsidP="13DDB45F" w:rsidRDefault="00E97FAA" w14:paraId="2E3AB07D" w14:noSpellErr="1" w14:textId="1777B27F">
          <w:pPr>
            <w:pStyle w:val="Spistreci2"/>
            <w:tabs>
              <w:tab w:val="left" w:leader="none" w:pos="600"/>
              <w:tab w:val="right" w:leader="dot" w:pos="9330"/>
            </w:tabs>
            <w:rPr>
              <w:rStyle w:val="Hipercze"/>
              <w:noProof/>
              <w:kern w:val="2"/>
              <w:lang w:eastAsia="pl-PL"/>
              <w14:ligatures w14:val="standardContextual"/>
            </w:rPr>
          </w:pPr>
          <w:hyperlink w:anchor="_Toc812053578">
            <w:r w:rsidRPr="13DDB45F" w:rsidR="13DDB45F">
              <w:rPr>
                <w:rStyle w:val="Hipercze"/>
              </w:rPr>
              <w:t>1.</w:t>
            </w:r>
            <w:r>
              <w:tab/>
            </w:r>
            <w:r w:rsidRPr="13DDB45F" w:rsidR="13DDB45F">
              <w:rPr>
                <w:rStyle w:val="Hipercze"/>
              </w:rPr>
              <w:t>PODSTAWA OPRACOWANIA</w:t>
            </w:r>
            <w:r>
              <w:tab/>
            </w:r>
            <w:r>
              <w:fldChar w:fldCharType="begin"/>
            </w:r>
            <w:r>
              <w:instrText xml:space="preserve">PAGEREF _Toc812053578 \h</w:instrText>
            </w:r>
            <w:r>
              <w:fldChar w:fldCharType="separate"/>
            </w:r>
            <w:r w:rsidRPr="13DDB45F" w:rsidR="13DDB45F">
              <w:rPr>
                <w:rStyle w:val="Hipercze"/>
              </w:rPr>
              <w:t>2</w:t>
            </w:r>
            <w:r>
              <w:fldChar w:fldCharType="end"/>
            </w:r>
          </w:hyperlink>
        </w:p>
        <w:p w:rsidRPr="002B6AB4" w:rsidR="00E97FAA" w:rsidP="13DDB45F" w:rsidRDefault="00E97FAA" w14:paraId="1C9178D0" w14:noSpellErr="1" w14:textId="31526AC9">
          <w:pPr>
            <w:pStyle w:val="Spistreci2"/>
            <w:tabs>
              <w:tab w:val="left" w:leader="none" w:pos="600"/>
              <w:tab w:val="right" w:leader="dot" w:pos="9330"/>
            </w:tabs>
            <w:rPr>
              <w:rStyle w:val="Hipercze"/>
              <w:noProof/>
              <w:kern w:val="2"/>
              <w:lang w:eastAsia="pl-PL"/>
              <w14:ligatures w14:val="standardContextual"/>
            </w:rPr>
          </w:pPr>
          <w:hyperlink w:anchor="_Toc81294851">
            <w:r w:rsidRPr="13DDB45F" w:rsidR="13DDB45F">
              <w:rPr>
                <w:rStyle w:val="Hipercze"/>
              </w:rPr>
              <w:t>2.</w:t>
            </w:r>
            <w:r>
              <w:tab/>
            </w:r>
            <w:r w:rsidRPr="13DDB45F" w:rsidR="13DDB45F">
              <w:rPr>
                <w:rStyle w:val="Hipercze"/>
              </w:rPr>
              <w:t>PODSTAWOWE DANE</w:t>
            </w:r>
            <w:r>
              <w:tab/>
            </w:r>
            <w:r>
              <w:fldChar w:fldCharType="begin"/>
            </w:r>
            <w:r>
              <w:instrText xml:space="preserve">PAGEREF _Toc81294851 \h</w:instrText>
            </w:r>
            <w:r>
              <w:fldChar w:fldCharType="separate"/>
            </w:r>
            <w:r w:rsidRPr="13DDB45F" w:rsidR="13DDB45F">
              <w:rPr>
                <w:rStyle w:val="Hipercze"/>
              </w:rPr>
              <w:t>2</w:t>
            </w:r>
            <w:r>
              <w:fldChar w:fldCharType="end"/>
            </w:r>
          </w:hyperlink>
        </w:p>
        <w:p w:rsidRPr="002B6AB4" w:rsidR="00E97FAA" w:rsidP="13DDB45F" w:rsidRDefault="00E97FAA" w14:paraId="13D48F65" w14:noSpellErr="1" w14:textId="47293AB7">
          <w:pPr>
            <w:pStyle w:val="Spistreci2"/>
            <w:tabs>
              <w:tab w:val="left" w:leader="none" w:pos="600"/>
              <w:tab w:val="right" w:leader="dot" w:pos="9330"/>
            </w:tabs>
            <w:rPr>
              <w:rStyle w:val="Hipercze"/>
              <w:noProof/>
              <w:kern w:val="2"/>
              <w:lang w:eastAsia="pl-PL"/>
              <w14:ligatures w14:val="standardContextual"/>
            </w:rPr>
          </w:pPr>
          <w:hyperlink w:anchor="_Toc825158004">
            <w:r w:rsidRPr="13DDB45F" w:rsidR="13DDB45F">
              <w:rPr>
                <w:rStyle w:val="Hipercze"/>
              </w:rPr>
              <w:t>3.</w:t>
            </w:r>
            <w:r>
              <w:tab/>
            </w:r>
            <w:r w:rsidRPr="13DDB45F" w:rsidR="13DDB45F">
              <w:rPr>
                <w:rStyle w:val="Hipercze"/>
              </w:rPr>
              <w:t xml:space="preserve">ZAKRES INWESTYCJI </w:t>
            </w:r>
            <w:r>
              <w:tab/>
            </w:r>
            <w:r>
              <w:fldChar w:fldCharType="begin"/>
            </w:r>
            <w:r>
              <w:instrText xml:space="preserve">PAGEREF _Toc825158004 \h</w:instrText>
            </w:r>
            <w:r>
              <w:fldChar w:fldCharType="separate"/>
            </w:r>
            <w:r w:rsidRPr="13DDB45F" w:rsidR="13DDB45F">
              <w:rPr>
                <w:rStyle w:val="Hipercze"/>
              </w:rPr>
              <w:t>2</w:t>
            </w:r>
            <w:r>
              <w:fldChar w:fldCharType="end"/>
            </w:r>
          </w:hyperlink>
        </w:p>
        <w:p w:rsidRPr="002B6AB4" w:rsidR="00E97FAA" w:rsidP="13DDB45F" w:rsidRDefault="00E97FAA" w14:paraId="5C8DC246" w14:noSpellErr="1" w14:textId="4D5DF9B1">
          <w:pPr>
            <w:pStyle w:val="Spistreci2"/>
            <w:tabs>
              <w:tab w:val="left" w:leader="none" w:pos="600"/>
              <w:tab w:val="right" w:leader="dot" w:pos="9330"/>
            </w:tabs>
            <w:rPr>
              <w:rStyle w:val="Hipercze"/>
              <w:noProof/>
              <w:kern w:val="2"/>
              <w:lang w:eastAsia="pl-PL"/>
              <w14:ligatures w14:val="standardContextual"/>
            </w:rPr>
          </w:pPr>
          <w:hyperlink w:anchor="_Toc501421908">
            <w:r w:rsidRPr="13DDB45F" w:rsidR="13DDB45F">
              <w:rPr>
                <w:rStyle w:val="Hipercze"/>
              </w:rPr>
              <w:t>4.</w:t>
            </w:r>
            <w:r>
              <w:tab/>
            </w:r>
            <w:r w:rsidRPr="13DDB45F" w:rsidR="13DDB45F">
              <w:rPr>
                <w:rStyle w:val="Hipercze"/>
              </w:rPr>
              <w:t>ZAMIERZONY SPOSÓB UŻYTKOWANIA ORAZ PROGRAM UŻYTKOWY</w:t>
            </w:r>
            <w:r>
              <w:tab/>
            </w:r>
            <w:r>
              <w:fldChar w:fldCharType="begin"/>
            </w:r>
            <w:r>
              <w:instrText xml:space="preserve">PAGEREF _Toc501421908 \h</w:instrText>
            </w:r>
            <w:r>
              <w:fldChar w:fldCharType="separate"/>
            </w:r>
            <w:r w:rsidRPr="13DDB45F" w:rsidR="13DDB45F">
              <w:rPr>
                <w:rStyle w:val="Hipercze"/>
              </w:rPr>
              <w:t>3</w:t>
            </w:r>
            <w:r>
              <w:fldChar w:fldCharType="end"/>
            </w:r>
          </w:hyperlink>
        </w:p>
        <w:p w:rsidRPr="002B6AB4" w:rsidR="00E97FAA" w:rsidP="13DDB45F" w:rsidRDefault="00E97FAA" w14:paraId="4562D431" w14:noSpellErr="1" w14:textId="51CA03DA">
          <w:pPr>
            <w:pStyle w:val="Spistreci2"/>
            <w:tabs>
              <w:tab w:val="left" w:leader="none" w:pos="600"/>
              <w:tab w:val="right" w:leader="dot" w:pos="9330"/>
            </w:tabs>
            <w:rPr>
              <w:rStyle w:val="Hipercze"/>
              <w:noProof/>
              <w:kern w:val="2"/>
              <w:lang w:eastAsia="pl-PL"/>
              <w14:ligatures w14:val="standardContextual"/>
            </w:rPr>
          </w:pPr>
          <w:hyperlink w:anchor="_Toc682081984">
            <w:r w:rsidRPr="13DDB45F" w:rsidR="13DDB45F">
              <w:rPr>
                <w:rStyle w:val="Hipercze"/>
              </w:rPr>
              <w:t>5.</w:t>
            </w:r>
            <w:r>
              <w:tab/>
            </w:r>
            <w:r w:rsidRPr="13DDB45F" w:rsidR="13DDB45F">
              <w:rPr>
                <w:rStyle w:val="Hipercze"/>
              </w:rPr>
              <w:t>UKŁAD PRZESTRZENNY ORAZ FORMA ARCHITEKTONICZNA</w:t>
            </w:r>
            <w:r>
              <w:tab/>
            </w:r>
            <w:r>
              <w:fldChar w:fldCharType="begin"/>
            </w:r>
            <w:r>
              <w:instrText xml:space="preserve">PAGEREF _Toc682081984 \h</w:instrText>
            </w:r>
            <w:r>
              <w:fldChar w:fldCharType="separate"/>
            </w:r>
            <w:r w:rsidRPr="13DDB45F" w:rsidR="13DDB45F">
              <w:rPr>
                <w:rStyle w:val="Hipercze"/>
              </w:rPr>
              <w:t>3</w:t>
            </w:r>
            <w:r>
              <w:fldChar w:fldCharType="end"/>
            </w:r>
          </w:hyperlink>
        </w:p>
        <w:p w:rsidRPr="002B6AB4" w:rsidR="00E97FAA" w:rsidP="13DDB45F" w:rsidRDefault="00E97FAA" w14:paraId="7B7330B1" w14:noSpellErr="1" w14:textId="2CBB8AF7">
          <w:pPr>
            <w:pStyle w:val="Spistreci2"/>
            <w:tabs>
              <w:tab w:val="left" w:leader="none" w:pos="600"/>
              <w:tab w:val="right" w:leader="dot" w:pos="9330"/>
            </w:tabs>
            <w:rPr>
              <w:rStyle w:val="Hipercze"/>
              <w:noProof/>
              <w:kern w:val="2"/>
              <w:lang w:eastAsia="pl-PL"/>
              <w14:ligatures w14:val="standardContextual"/>
            </w:rPr>
          </w:pPr>
          <w:hyperlink w:anchor="_Toc1078084264">
            <w:r w:rsidRPr="13DDB45F" w:rsidR="13DDB45F">
              <w:rPr>
                <w:rStyle w:val="Hipercze"/>
              </w:rPr>
              <w:t>6.</w:t>
            </w:r>
            <w:r>
              <w:tab/>
            </w:r>
            <w:r w:rsidRPr="13DDB45F" w:rsidR="13DDB45F">
              <w:rPr>
                <w:rStyle w:val="Hipercze"/>
              </w:rPr>
              <w:t>CHARAKTERYSTYCZNE PARAMETRY</w:t>
            </w:r>
            <w:r>
              <w:tab/>
            </w:r>
            <w:r>
              <w:fldChar w:fldCharType="begin"/>
            </w:r>
            <w:r>
              <w:instrText xml:space="preserve">PAGEREF _Toc1078084264 \h</w:instrText>
            </w:r>
            <w:r>
              <w:fldChar w:fldCharType="separate"/>
            </w:r>
            <w:r w:rsidRPr="13DDB45F" w:rsidR="13DDB45F">
              <w:rPr>
                <w:rStyle w:val="Hipercze"/>
              </w:rPr>
              <w:t>4</w:t>
            </w:r>
            <w:r>
              <w:fldChar w:fldCharType="end"/>
            </w:r>
          </w:hyperlink>
        </w:p>
        <w:p w:rsidRPr="002B6AB4" w:rsidR="00E97FAA" w:rsidP="13DDB45F" w:rsidRDefault="00E97FAA" w14:paraId="0D1FEECA" w14:noSpellErr="1" w14:textId="193FDC62">
          <w:pPr>
            <w:pStyle w:val="Spistreci2"/>
            <w:tabs>
              <w:tab w:val="left" w:leader="none" w:pos="600"/>
              <w:tab w:val="right" w:leader="dot" w:pos="9330"/>
            </w:tabs>
            <w:rPr>
              <w:rStyle w:val="Hipercze"/>
              <w:noProof/>
              <w:kern w:val="2"/>
              <w:lang w:eastAsia="pl-PL"/>
              <w14:ligatures w14:val="standardContextual"/>
            </w:rPr>
          </w:pPr>
          <w:hyperlink w:anchor="_Toc279400265">
            <w:r w:rsidRPr="13DDB45F" w:rsidR="13DDB45F">
              <w:rPr>
                <w:rStyle w:val="Hipercze"/>
              </w:rPr>
              <w:t>7.</w:t>
            </w:r>
            <w:r>
              <w:tab/>
            </w:r>
            <w:r w:rsidRPr="13DDB45F" w:rsidR="13DDB45F">
              <w:rPr>
                <w:rStyle w:val="Hipercze"/>
              </w:rPr>
              <w:t>OPINIA GEOTECHNICZNA ORAZ INFORMACJA O SPOSOBIE POSADOWIENIA</w:t>
            </w:r>
            <w:r>
              <w:tab/>
            </w:r>
            <w:r>
              <w:fldChar w:fldCharType="begin"/>
            </w:r>
            <w:r>
              <w:instrText xml:space="preserve">PAGEREF _Toc279400265 \h</w:instrText>
            </w:r>
            <w:r>
              <w:fldChar w:fldCharType="separate"/>
            </w:r>
            <w:r w:rsidRPr="13DDB45F" w:rsidR="13DDB45F">
              <w:rPr>
                <w:rStyle w:val="Hipercze"/>
              </w:rPr>
              <w:t>7</w:t>
            </w:r>
            <w:r>
              <w:fldChar w:fldCharType="end"/>
            </w:r>
          </w:hyperlink>
        </w:p>
        <w:p w:rsidRPr="002B6AB4" w:rsidR="00E97FAA" w:rsidP="13DDB45F" w:rsidRDefault="00E97FAA" w14:paraId="1D1871DC" w14:noSpellErr="1" w14:textId="31E4A59C">
          <w:pPr>
            <w:pStyle w:val="Spistreci2"/>
            <w:tabs>
              <w:tab w:val="left" w:leader="none" w:pos="600"/>
              <w:tab w:val="right" w:leader="dot" w:pos="9330"/>
            </w:tabs>
            <w:rPr>
              <w:rStyle w:val="Hipercze"/>
              <w:noProof/>
              <w:kern w:val="2"/>
              <w:lang w:eastAsia="pl-PL"/>
              <w14:ligatures w14:val="standardContextual"/>
            </w:rPr>
          </w:pPr>
          <w:hyperlink w:anchor="_Toc1714279124">
            <w:r w:rsidRPr="13DDB45F" w:rsidR="13DDB45F">
              <w:rPr>
                <w:rStyle w:val="Hipercze"/>
              </w:rPr>
              <w:t>8.</w:t>
            </w:r>
            <w:r>
              <w:tab/>
            </w:r>
            <w:r w:rsidRPr="13DDB45F" w:rsidR="13DDB45F">
              <w:rPr>
                <w:rStyle w:val="Hipercze"/>
              </w:rPr>
              <w:t>LICZBA LOKALI UŻYTKOWYCH</w:t>
            </w:r>
            <w:r>
              <w:tab/>
            </w:r>
            <w:r>
              <w:fldChar w:fldCharType="begin"/>
            </w:r>
            <w:r>
              <w:instrText xml:space="preserve">PAGEREF _Toc1714279124 \h</w:instrText>
            </w:r>
            <w:r>
              <w:fldChar w:fldCharType="separate"/>
            </w:r>
            <w:r w:rsidRPr="13DDB45F" w:rsidR="13DDB45F">
              <w:rPr>
                <w:rStyle w:val="Hipercze"/>
              </w:rPr>
              <w:t>8</w:t>
            </w:r>
            <w:r>
              <w:fldChar w:fldCharType="end"/>
            </w:r>
          </w:hyperlink>
        </w:p>
        <w:p w:rsidRPr="002B6AB4" w:rsidR="00E97FAA" w:rsidP="13DDB45F" w:rsidRDefault="00E97FAA" w14:paraId="4DD4BA6C" w14:noSpellErr="1" w14:textId="3DD74625">
          <w:pPr>
            <w:pStyle w:val="Spistreci2"/>
            <w:tabs>
              <w:tab w:val="left" w:leader="none" w:pos="600"/>
              <w:tab w:val="right" w:leader="dot" w:pos="9330"/>
            </w:tabs>
            <w:rPr>
              <w:rStyle w:val="Hipercze"/>
              <w:noProof/>
              <w:kern w:val="2"/>
              <w:lang w:eastAsia="pl-PL"/>
              <w14:ligatures w14:val="standardContextual"/>
            </w:rPr>
          </w:pPr>
          <w:hyperlink w:anchor="_Toc400663545">
            <w:r w:rsidRPr="13DDB45F" w:rsidR="13DDB45F">
              <w:rPr>
                <w:rStyle w:val="Hipercze"/>
              </w:rPr>
              <w:t>9.</w:t>
            </w:r>
            <w:r>
              <w:tab/>
            </w:r>
            <w:r w:rsidRPr="13DDB45F" w:rsidR="13DDB45F">
              <w:rPr>
                <w:rStyle w:val="Hipercze"/>
              </w:rPr>
              <w:t>SPOSÓB ZAPEWNIENIA WARUNKÓW NIEZBĘDNYCH DO KORZYSTANIA Z BUDYNKU PRZEZ OSOBY NIEPEŁNOSPRAWNE</w:t>
            </w:r>
            <w:r>
              <w:tab/>
            </w:r>
            <w:r>
              <w:fldChar w:fldCharType="begin"/>
            </w:r>
            <w:r>
              <w:instrText xml:space="preserve">PAGEREF _Toc400663545 \h</w:instrText>
            </w:r>
            <w:r>
              <w:fldChar w:fldCharType="separate"/>
            </w:r>
            <w:r w:rsidRPr="13DDB45F" w:rsidR="13DDB45F">
              <w:rPr>
                <w:rStyle w:val="Hipercze"/>
              </w:rPr>
              <w:t>8</w:t>
            </w:r>
            <w:r>
              <w:fldChar w:fldCharType="end"/>
            </w:r>
          </w:hyperlink>
        </w:p>
        <w:p w:rsidRPr="002B6AB4" w:rsidR="00E97FAA" w:rsidP="13DDB45F" w:rsidRDefault="00E97FAA" w14:paraId="75008F3B" w14:noSpellErr="1" w14:textId="332F17FD">
          <w:pPr>
            <w:pStyle w:val="Spistreci2"/>
            <w:tabs>
              <w:tab w:val="left" w:leader="none" w:pos="600"/>
              <w:tab w:val="right" w:leader="dot" w:pos="9330"/>
            </w:tabs>
            <w:rPr>
              <w:rStyle w:val="Hipercze"/>
              <w:noProof/>
              <w:kern w:val="2"/>
              <w:lang w:eastAsia="pl-PL"/>
              <w14:ligatures w14:val="standardContextual"/>
            </w:rPr>
          </w:pPr>
          <w:hyperlink w:anchor="_Toc1594658319">
            <w:r w:rsidRPr="13DDB45F" w:rsidR="13DDB45F">
              <w:rPr>
                <w:rStyle w:val="Hipercze"/>
              </w:rPr>
              <w:t>10.</w:t>
            </w:r>
            <w:r>
              <w:tab/>
            </w:r>
            <w:r w:rsidRPr="13DDB45F" w:rsidR="13DDB45F">
              <w:rPr>
                <w:rStyle w:val="Hipercze"/>
              </w:rPr>
              <w:t>ZASADNICZE ELEMENTY WYPOSAŻENIA BUDOWLANO – INSTALACYJNEGO, ZAPEWNIAJĄCE UŻYTKOWANIE OBIEKTU BUDOWLANEGO ZGODNIE Z PRZEZNACZENIEM</w:t>
            </w:r>
            <w:r>
              <w:tab/>
            </w:r>
            <w:r>
              <w:fldChar w:fldCharType="begin"/>
            </w:r>
            <w:r>
              <w:instrText xml:space="preserve">PAGEREF _Toc1594658319 \h</w:instrText>
            </w:r>
            <w:r>
              <w:fldChar w:fldCharType="separate"/>
            </w:r>
            <w:r w:rsidRPr="13DDB45F" w:rsidR="13DDB45F">
              <w:rPr>
                <w:rStyle w:val="Hipercze"/>
              </w:rPr>
              <w:t>10</w:t>
            </w:r>
            <w:r>
              <w:fldChar w:fldCharType="end"/>
            </w:r>
          </w:hyperlink>
        </w:p>
        <w:p w:rsidRPr="002B6AB4" w:rsidR="00E97FAA" w:rsidP="13DDB45F" w:rsidRDefault="00E97FAA" w14:paraId="3183CE02" w14:noSpellErr="1" w14:textId="27CE3622">
          <w:pPr>
            <w:pStyle w:val="Spistreci2"/>
            <w:tabs>
              <w:tab w:val="left" w:leader="none" w:pos="600"/>
              <w:tab w:val="right" w:leader="dot" w:pos="9330"/>
            </w:tabs>
            <w:rPr>
              <w:rStyle w:val="Hipercze"/>
              <w:noProof/>
              <w:kern w:val="2"/>
              <w:lang w:eastAsia="pl-PL"/>
              <w14:ligatures w14:val="standardContextual"/>
            </w:rPr>
          </w:pPr>
          <w:hyperlink w:anchor="_Toc382736649">
            <w:r w:rsidRPr="13DDB45F" w:rsidR="13DDB45F">
              <w:rPr>
                <w:rStyle w:val="Hipercze"/>
              </w:rPr>
              <w:t>11.</w:t>
            </w:r>
            <w:r>
              <w:tab/>
            </w:r>
            <w:r w:rsidRPr="13DDB45F" w:rsidR="13DDB45F">
              <w:rPr>
                <w:rStyle w:val="Hipercze"/>
              </w:rPr>
              <w:t>WARUNKI OCHRONY PRZECIWPOŻAROWEJ</w:t>
            </w:r>
            <w:r>
              <w:tab/>
            </w:r>
            <w:r>
              <w:fldChar w:fldCharType="begin"/>
            </w:r>
            <w:r>
              <w:instrText xml:space="preserve">PAGEREF _Toc382736649 \h</w:instrText>
            </w:r>
            <w:r>
              <w:fldChar w:fldCharType="separate"/>
            </w:r>
            <w:r w:rsidRPr="13DDB45F" w:rsidR="13DDB45F">
              <w:rPr>
                <w:rStyle w:val="Hipercze"/>
              </w:rPr>
              <w:t>11</w:t>
            </w:r>
            <w:r>
              <w:fldChar w:fldCharType="end"/>
            </w:r>
          </w:hyperlink>
          <w:r>
            <w:fldChar w:fldCharType="end"/>
          </w:r>
        </w:p>
      </w:sdtContent>
    </w:sdt>
    <w:p w:rsidRPr="002B6AB4" w:rsidR="00683151" w:rsidRDefault="00683151" w14:paraId="3A9CD50C" w14:textId="2B9A2E61" w14:noSpellErr="1"/>
    <w:p w:rsidRPr="002B6AB4" w:rsidR="00B903F5" w:rsidRDefault="00B903F5" w14:paraId="46DF8BA8" w14:textId="77777777">
      <w:pPr>
        <w:rPr>
          <w:rFonts w:eastAsia="HG Mincho Light J" w:asciiTheme="minorHAnsi" w:hAnsiTheme="minorHAnsi" w:cstheme="minorHAnsi"/>
          <w:b/>
        </w:rPr>
      </w:pPr>
    </w:p>
    <w:p w:rsidRPr="002B6AB4" w:rsidR="00B903F5" w:rsidRDefault="00B903F5" w14:paraId="46DF8BB7" w14:textId="1B8C59FF">
      <w:pPr>
        <w:rPr>
          <w:rFonts w:eastAsia="HG Mincho Light J" w:asciiTheme="minorHAnsi" w:hAnsiTheme="minorHAnsi" w:cstheme="minorHAnsi"/>
          <w:b/>
          <w:bCs/>
          <w:sz w:val="28"/>
          <w:szCs w:val="28"/>
        </w:rPr>
      </w:pPr>
    </w:p>
    <w:p w:rsidRPr="002B6AB4" w:rsidR="00B903F5" w:rsidRDefault="00B903F5" w14:paraId="46DF8BB8" w14:textId="217B8AE6">
      <w:pPr>
        <w:rPr>
          <w:rFonts w:eastAsia="HG Mincho Light J" w:asciiTheme="minorHAnsi" w:hAnsiTheme="minorHAnsi" w:cstheme="minorHAnsi"/>
        </w:rPr>
      </w:pPr>
      <w:r w:rsidRPr="002B6AB4">
        <w:rPr>
          <w:rFonts w:eastAsia="HG Mincho Light J" w:asciiTheme="minorHAnsi" w:hAnsiTheme="minorHAnsi" w:cstheme="minorHAnsi"/>
          <w:b/>
          <w:bCs/>
          <w:sz w:val="28"/>
          <w:szCs w:val="28"/>
        </w:rPr>
        <w:t xml:space="preserve">B. CZĘŚĆ RYSUNKOWA </w:t>
      </w:r>
    </w:p>
    <w:p w:rsidRPr="002B6AB4" w:rsidR="00B903F5" w:rsidRDefault="00B903F5" w14:paraId="46DF8BB9" w14:textId="77777777">
      <w:pPr>
        <w:rPr>
          <w:rFonts w:eastAsia="HG Mincho Light J" w:asciiTheme="minorHAnsi" w:hAnsiTheme="minorHAnsi" w:cstheme="minorHAnsi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4"/>
        <w:gridCol w:w="6012"/>
        <w:gridCol w:w="2224"/>
      </w:tblGrid>
      <w:tr w:rsidRPr="002B6AB4" w:rsidR="002B6AB4" w:rsidTr="001566CB" w14:paraId="46DF8BBD" w14:textId="77777777">
        <w:tc>
          <w:tcPr>
            <w:tcW w:w="1124" w:type="dxa"/>
            <w:vAlign w:val="bottom"/>
          </w:tcPr>
          <w:p w:rsidRPr="002B6AB4" w:rsidR="00B903F5" w:rsidRDefault="00F02EA7" w14:paraId="46DF8BBA" w14:textId="53F7B4DF">
            <w:pPr>
              <w:snapToGrid w:val="0"/>
              <w:jc w:val="center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A</w:t>
            </w:r>
            <w:r w:rsidRPr="002B6AB4" w:rsidR="00B903F5">
              <w:rPr>
                <w:rFonts w:eastAsia="HG Mincho Light J" w:asciiTheme="minorHAnsi" w:hAnsiTheme="minorHAnsi" w:cstheme="minorHAnsi"/>
              </w:rPr>
              <w:t>.01</w:t>
            </w:r>
          </w:p>
        </w:tc>
        <w:tc>
          <w:tcPr>
            <w:tcW w:w="6012" w:type="dxa"/>
          </w:tcPr>
          <w:p w:rsidRPr="002B6AB4" w:rsidR="00B903F5" w:rsidRDefault="00F02EA7" w14:paraId="46DF8BBB" w14:textId="4001F6D8">
            <w:pPr>
              <w:tabs>
                <w:tab w:val="left" w:pos="637"/>
                <w:tab w:val="left" w:pos="8008"/>
                <w:tab w:val="left" w:pos="9709"/>
              </w:tabs>
              <w:snapToGrid w:val="0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RZUT PARTERU, RZUT PIĘTRA</w:t>
            </w:r>
          </w:p>
        </w:tc>
        <w:tc>
          <w:tcPr>
            <w:tcW w:w="2224" w:type="dxa"/>
          </w:tcPr>
          <w:p w:rsidRPr="002B6AB4" w:rsidR="00B903F5" w:rsidRDefault="00B903F5" w14:paraId="46DF8BBC" w14:textId="409E9D3A">
            <w:pPr>
              <w:jc w:val="center"/>
              <w:rPr>
                <w:rFonts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1:</w:t>
            </w:r>
            <w:r w:rsidRPr="002B6AB4" w:rsidR="00F02EA7">
              <w:rPr>
                <w:rFonts w:eastAsia="HG Mincho Light J" w:asciiTheme="minorHAnsi" w:hAnsiTheme="minorHAnsi" w:cstheme="minorHAnsi"/>
              </w:rPr>
              <w:t>2</w:t>
            </w:r>
            <w:r w:rsidRPr="002B6AB4">
              <w:rPr>
                <w:rFonts w:eastAsia="HG Mincho Light J" w:asciiTheme="minorHAnsi" w:hAnsiTheme="minorHAnsi" w:cstheme="minorHAnsi"/>
              </w:rPr>
              <w:t>00</w:t>
            </w:r>
          </w:p>
        </w:tc>
      </w:tr>
      <w:tr w:rsidRPr="002B6AB4" w:rsidR="002B6AB4" w:rsidTr="00F02EA7" w14:paraId="05A9836E" w14:textId="77777777">
        <w:tc>
          <w:tcPr>
            <w:tcW w:w="1124" w:type="dxa"/>
            <w:vAlign w:val="bottom"/>
          </w:tcPr>
          <w:p w:rsidRPr="002B6AB4" w:rsidR="00F02EA7" w:rsidP="00867E9F" w:rsidRDefault="00F02EA7" w14:paraId="3E28CF5E" w14:textId="5988F0E2">
            <w:pPr>
              <w:snapToGrid w:val="0"/>
              <w:jc w:val="center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A.02</w:t>
            </w:r>
          </w:p>
        </w:tc>
        <w:tc>
          <w:tcPr>
            <w:tcW w:w="6012" w:type="dxa"/>
          </w:tcPr>
          <w:p w:rsidRPr="002B6AB4" w:rsidR="00F02EA7" w:rsidP="00867E9F" w:rsidRDefault="00F02EA7" w14:paraId="3EA82D7B" w14:textId="731C33B0">
            <w:pPr>
              <w:tabs>
                <w:tab w:val="left" w:pos="637"/>
                <w:tab w:val="left" w:pos="8008"/>
                <w:tab w:val="left" w:pos="9709"/>
              </w:tabs>
              <w:snapToGrid w:val="0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RZUT DACHU</w:t>
            </w:r>
          </w:p>
        </w:tc>
        <w:tc>
          <w:tcPr>
            <w:tcW w:w="2224" w:type="dxa"/>
          </w:tcPr>
          <w:p w:rsidRPr="002B6AB4" w:rsidR="00F02EA7" w:rsidP="00867E9F" w:rsidRDefault="00F02EA7" w14:paraId="54E58EF0" w14:textId="77777777">
            <w:pPr>
              <w:jc w:val="center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1:200</w:t>
            </w:r>
          </w:p>
        </w:tc>
      </w:tr>
      <w:tr w:rsidRPr="002B6AB4" w:rsidR="002B6AB4" w:rsidTr="00F02EA7" w14:paraId="44941543" w14:textId="77777777">
        <w:tc>
          <w:tcPr>
            <w:tcW w:w="1124" w:type="dxa"/>
            <w:vAlign w:val="bottom"/>
          </w:tcPr>
          <w:p w:rsidRPr="002B6AB4" w:rsidR="00F02EA7" w:rsidP="00867E9F" w:rsidRDefault="00F02EA7" w14:paraId="5323B833" w14:textId="60C591AF">
            <w:pPr>
              <w:snapToGrid w:val="0"/>
              <w:jc w:val="center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A.03</w:t>
            </w:r>
          </w:p>
        </w:tc>
        <w:tc>
          <w:tcPr>
            <w:tcW w:w="6012" w:type="dxa"/>
          </w:tcPr>
          <w:p w:rsidRPr="002B6AB4" w:rsidR="00F02EA7" w:rsidP="00867E9F" w:rsidRDefault="00F02EA7" w14:paraId="1C5E60EF" w14:textId="37D159E9">
            <w:pPr>
              <w:tabs>
                <w:tab w:val="left" w:pos="637"/>
                <w:tab w:val="left" w:pos="8008"/>
                <w:tab w:val="left" w:pos="9709"/>
              </w:tabs>
              <w:snapToGrid w:val="0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 xml:space="preserve">PRZEKRÓJ </w:t>
            </w:r>
            <w:r w:rsidRPr="002B6AB4" w:rsidR="00745E17">
              <w:rPr>
                <w:rFonts w:eastAsia="HG Mincho Light J" w:asciiTheme="minorHAnsi" w:hAnsiTheme="minorHAnsi" w:cstheme="minorHAnsi"/>
              </w:rPr>
              <w:t>I</w:t>
            </w:r>
            <w:r w:rsidRPr="002B6AB4">
              <w:rPr>
                <w:rFonts w:eastAsia="HG Mincho Light J" w:asciiTheme="minorHAnsi" w:hAnsiTheme="minorHAnsi" w:cstheme="minorHAnsi"/>
              </w:rPr>
              <w:t>-</w:t>
            </w:r>
            <w:r w:rsidRPr="002B6AB4" w:rsidR="00745E17">
              <w:rPr>
                <w:rFonts w:eastAsia="HG Mincho Light J" w:asciiTheme="minorHAnsi" w:hAnsiTheme="minorHAnsi" w:cstheme="minorHAnsi"/>
              </w:rPr>
              <w:t>I</w:t>
            </w:r>
            <w:r w:rsidRPr="002B6AB4">
              <w:rPr>
                <w:rFonts w:eastAsia="HG Mincho Light J" w:asciiTheme="minorHAnsi" w:hAnsiTheme="minorHAnsi" w:cstheme="minorHAnsi"/>
              </w:rPr>
              <w:t xml:space="preserve">, </w:t>
            </w:r>
            <w:r w:rsidRPr="002B6AB4" w:rsidR="00745E17">
              <w:rPr>
                <w:rFonts w:eastAsia="HG Mincho Light J" w:asciiTheme="minorHAnsi" w:hAnsiTheme="minorHAnsi" w:cstheme="minorHAnsi"/>
              </w:rPr>
              <w:t>II</w:t>
            </w:r>
            <w:r w:rsidRPr="002B6AB4">
              <w:rPr>
                <w:rFonts w:eastAsia="HG Mincho Light J" w:asciiTheme="minorHAnsi" w:hAnsiTheme="minorHAnsi" w:cstheme="minorHAnsi"/>
              </w:rPr>
              <w:t>-</w:t>
            </w:r>
            <w:r w:rsidRPr="002B6AB4" w:rsidR="00745E17">
              <w:rPr>
                <w:rFonts w:eastAsia="HG Mincho Light J" w:asciiTheme="minorHAnsi" w:hAnsiTheme="minorHAnsi" w:cstheme="minorHAnsi"/>
              </w:rPr>
              <w:t>II</w:t>
            </w:r>
          </w:p>
        </w:tc>
        <w:tc>
          <w:tcPr>
            <w:tcW w:w="2224" w:type="dxa"/>
          </w:tcPr>
          <w:p w:rsidRPr="002B6AB4" w:rsidR="00F02EA7" w:rsidP="00867E9F" w:rsidRDefault="00F02EA7" w14:paraId="6BB97395" w14:textId="77777777">
            <w:pPr>
              <w:jc w:val="center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1:200</w:t>
            </w:r>
          </w:p>
        </w:tc>
      </w:tr>
      <w:tr w:rsidRPr="002B6AB4" w:rsidR="00F02EA7" w:rsidTr="00F02EA7" w14:paraId="2F125B66" w14:textId="77777777">
        <w:tc>
          <w:tcPr>
            <w:tcW w:w="1124" w:type="dxa"/>
            <w:vAlign w:val="bottom"/>
          </w:tcPr>
          <w:p w:rsidRPr="002B6AB4" w:rsidR="00F02EA7" w:rsidP="00867E9F" w:rsidRDefault="00F02EA7" w14:paraId="0000882E" w14:textId="5076B8B0">
            <w:pPr>
              <w:snapToGrid w:val="0"/>
              <w:jc w:val="center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A.04</w:t>
            </w:r>
          </w:p>
        </w:tc>
        <w:tc>
          <w:tcPr>
            <w:tcW w:w="6012" w:type="dxa"/>
          </w:tcPr>
          <w:p w:rsidRPr="002B6AB4" w:rsidR="00F02EA7" w:rsidP="00867E9F" w:rsidRDefault="00F02EA7" w14:paraId="2F750236" w14:textId="509A3C04">
            <w:pPr>
              <w:tabs>
                <w:tab w:val="left" w:pos="637"/>
                <w:tab w:val="left" w:pos="8008"/>
                <w:tab w:val="left" w:pos="9709"/>
              </w:tabs>
              <w:snapToGrid w:val="0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ELEWACJE</w:t>
            </w:r>
          </w:p>
        </w:tc>
        <w:tc>
          <w:tcPr>
            <w:tcW w:w="2224" w:type="dxa"/>
          </w:tcPr>
          <w:p w:rsidRPr="002B6AB4" w:rsidR="00F02EA7" w:rsidP="00867E9F" w:rsidRDefault="00F02EA7" w14:paraId="36E29F9F" w14:textId="77777777">
            <w:pPr>
              <w:jc w:val="center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1:200</w:t>
            </w:r>
          </w:p>
        </w:tc>
      </w:tr>
    </w:tbl>
    <w:p w:rsidRPr="002B6AB4" w:rsidR="00B903F5" w:rsidRDefault="00B903F5" w14:paraId="46DF8BC2" w14:textId="50787E00">
      <w:pPr>
        <w:rPr>
          <w:rFonts w:asciiTheme="minorHAnsi" w:hAnsiTheme="minorHAnsi" w:cstheme="minorHAnsi"/>
        </w:rPr>
      </w:pPr>
    </w:p>
    <w:p w:rsidRPr="002B6AB4" w:rsidR="00B903F5" w:rsidRDefault="00B903F5" w14:paraId="46DF8BC3" w14:textId="77777777">
      <w:pPr>
        <w:rPr>
          <w:rFonts w:eastAsia="HG Mincho Light J" w:asciiTheme="minorHAnsi" w:hAnsiTheme="minorHAnsi" w:cstheme="minorHAnsi"/>
          <w:b/>
        </w:rPr>
      </w:pPr>
    </w:p>
    <w:p w:rsidRPr="002B6AB4" w:rsidR="00D002A9" w:rsidRDefault="00D002A9" w14:paraId="7D7686F8" w14:textId="77777777">
      <w:pPr>
        <w:widowControl/>
        <w:suppressAutoHyphens w:val="0"/>
        <w:rPr>
          <w:rFonts w:eastAsia="HG Mincho Light J" w:asciiTheme="minorHAnsi" w:hAnsiTheme="minorHAnsi" w:cstheme="minorHAnsi"/>
          <w:b/>
        </w:rPr>
      </w:pPr>
      <w:r w:rsidRPr="002B6AB4">
        <w:br w:type="page"/>
      </w:r>
    </w:p>
    <w:p w:rsidRPr="002B6AB4" w:rsidR="00B903F5" w:rsidP="00D002A9" w:rsidRDefault="00B903F5" w14:paraId="46DF8BD6" w14:textId="3DA4FC79" w14:noSpellErr="1">
      <w:pPr>
        <w:pStyle w:val="Nagwek1"/>
        <w:rPr>
          <w:color w:val="auto"/>
        </w:rPr>
      </w:pPr>
      <w:bookmarkStart w:name="_Toc1215522139" w:id="1556542204"/>
      <w:r w:rsidRPr="13DDB45F" w:rsidR="00B903F5">
        <w:rPr>
          <w:color w:val="auto"/>
        </w:rPr>
        <w:t>A. CZĘŚĆ OPISOWA</w:t>
      </w:r>
      <w:bookmarkEnd w:id="1556542204"/>
    </w:p>
    <w:p w:rsidRPr="002B6AB4" w:rsidR="00B903F5" w:rsidRDefault="00B903F5" w14:paraId="46DF8BD7" w14:textId="77777777">
      <w:pPr>
        <w:rPr>
          <w:rFonts w:eastAsia="HG Mincho Light J" w:asciiTheme="minorHAnsi" w:hAnsiTheme="minorHAnsi" w:cstheme="minorHAnsi"/>
          <w:b/>
        </w:rPr>
      </w:pPr>
    </w:p>
    <w:p w:rsidRPr="002B6AB4" w:rsidR="00B903F5" w:rsidP="00F81887" w:rsidRDefault="00B903F5" w14:paraId="46DF8BD8" w14:textId="27CB181D" w14:noSpellErr="1">
      <w:pPr>
        <w:pStyle w:val="Nagwek2"/>
        <w:rPr>
          <w:color w:val="auto"/>
        </w:rPr>
      </w:pPr>
      <w:bookmarkStart w:name="_Toc812053578" w:id="903715251"/>
      <w:r w:rsidRPr="13DDB45F" w:rsidR="00B903F5">
        <w:rPr>
          <w:color w:val="auto"/>
        </w:rPr>
        <w:t>PODSTAWA OPRACOWANIA</w:t>
      </w:r>
      <w:bookmarkEnd w:id="903715251"/>
    </w:p>
    <w:p w:rsidRPr="002B6AB4" w:rsidR="00B903F5" w:rsidRDefault="00B903F5" w14:paraId="46DF8BD9" w14:textId="77777777">
      <w:pPr>
        <w:tabs>
          <w:tab w:val="left" w:pos="720"/>
        </w:tabs>
        <w:rPr>
          <w:rFonts w:eastAsia="HG Mincho Light J" w:asciiTheme="minorHAnsi" w:hAnsiTheme="minorHAnsi" w:cstheme="minorHAnsi"/>
        </w:rPr>
      </w:pPr>
    </w:p>
    <w:p w:rsidRPr="002B6AB4" w:rsidR="00B903F5" w:rsidP="00845F7A" w:rsidRDefault="00B903F5" w14:paraId="46DF8BDA" w14:textId="4E4F8080">
      <w:pPr>
        <w:numPr>
          <w:ilvl w:val="0"/>
          <w:numId w:val="2"/>
        </w:numPr>
        <w:tabs>
          <w:tab w:val="left" w:pos="1562"/>
        </w:tabs>
        <w:jc w:val="both"/>
        <w:rPr>
          <w:rFonts w:asciiTheme="minorHAnsi" w:hAnsiTheme="minorHAnsi" w:cstheme="minorHAnsi"/>
        </w:rPr>
      </w:pPr>
      <w:r w:rsidRPr="002B6AB4">
        <w:rPr>
          <w:rStyle w:val="Hipercze"/>
          <w:rFonts w:asciiTheme="minorHAnsi" w:hAnsiTheme="minorHAnsi" w:cstheme="minorHAnsi"/>
          <w:color w:val="auto"/>
          <w:u w:val="none"/>
        </w:rPr>
        <w:t xml:space="preserve">Prawo Budowlane - tekst jednolity – (Dz.U. </w:t>
      </w:r>
      <w:r w:rsidRPr="002B6AB4" w:rsidR="006C5AC0">
        <w:rPr>
          <w:rStyle w:val="Hipercze"/>
          <w:rFonts w:asciiTheme="minorHAnsi" w:hAnsiTheme="minorHAnsi" w:cstheme="minorHAnsi"/>
          <w:color w:val="auto"/>
          <w:u w:val="none"/>
        </w:rPr>
        <w:t xml:space="preserve">Dz.U.2024.725 </w:t>
      </w:r>
      <w:proofErr w:type="spellStart"/>
      <w:r w:rsidRPr="002B6AB4" w:rsidR="006C5AC0">
        <w:rPr>
          <w:rStyle w:val="Hipercze"/>
          <w:rFonts w:asciiTheme="minorHAnsi" w:hAnsiTheme="minorHAnsi" w:cstheme="minorHAnsi"/>
          <w:color w:val="auto"/>
          <w:u w:val="none"/>
        </w:rPr>
        <w:t>t.j</w:t>
      </w:r>
      <w:proofErr w:type="spellEnd"/>
      <w:r w:rsidRPr="002B6AB4" w:rsidR="006C5AC0">
        <w:rPr>
          <w:rStyle w:val="Hipercze"/>
          <w:rFonts w:asciiTheme="minorHAnsi" w:hAnsiTheme="minorHAnsi" w:cstheme="minorHAnsi"/>
          <w:color w:val="auto"/>
          <w:u w:val="none"/>
        </w:rPr>
        <w:t>.</w:t>
      </w:r>
      <w:r w:rsidRPr="002B6AB4">
        <w:rPr>
          <w:rStyle w:val="Hipercze"/>
          <w:rFonts w:asciiTheme="minorHAnsi" w:hAnsiTheme="minorHAnsi" w:cstheme="minorHAnsi"/>
          <w:color w:val="auto"/>
          <w:u w:val="none"/>
        </w:rPr>
        <w:t>)</w:t>
      </w:r>
    </w:p>
    <w:p w:rsidRPr="002B6AB4" w:rsidR="00B903F5" w:rsidP="00C527BF" w:rsidRDefault="00B903F5" w14:paraId="46DF8BDB" w14:textId="68B58FD0">
      <w:pPr>
        <w:numPr>
          <w:ilvl w:val="0"/>
          <w:numId w:val="2"/>
        </w:numPr>
        <w:tabs>
          <w:tab w:val="left" w:pos="1562"/>
        </w:tabs>
        <w:jc w:val="both"/>
        <w:rPr>
          <w:rStyle w:val="Hipercze"/>
          <w:rFonts w:asciiTheme="minorHAnsi" w:hAnsiTheme="minorHAnsi" w:cstheme="minorHAnsi"/>
          <w:color w:val="auto"/>
          <w:u w:val="none"/>
        </w:rPr>
      </w:pPr>
      <w:r w:rsidRPr="002B6AB4">
        <w:rPr>
          <w:rStyle w:val="Hipercze"/>
          <w:rFonts w:asciiTheme="minorHAnsi" w:hAnsiTheme="minorHAnsi" w:cstheme="minorHAnsi"/>
          <w:color w:val="auto"/>
          <w:u w:val="none"/>
        </w:rPr>
        <w:t>Rozporządzenie w sprawie szczegółowego zakresu i formy projektu budowlanego (</w:t>
      </w:r>
      <w:r w:rsidRPr="002B6AB4" w:rsidR="00C527BF">
        <w:rPr>
          <w:rStyle w:val="Hipercze"/>
          <w:rFonts w:asciiTheme="minorHAnsi" w:hAnsiTheme="minorHAnsi" w:cstheme="minorHAnsi"/>
          <w:color w:val="auto"/>
          <w:u w:val="none"/>
        </w:rPr>
        <w:t xml:space="preserve">Dz.U. 2022 poz. 1679 z </w:t>
      </w:r>
      <w:proofErr w:type="spellStart"/>
      <w:r w:rsidRPr="002B6AB4" w:rsidR="00C527BF">
        <w:rPr>
          <w:rStyle w:val="Hipercze"/>
          <w:rFonts w:asciiTheme="minorHAnsi" w:hAnsiTheme="minorHAnsi" w:cstheme="minorHAnsi"/>
          <w:color w:val="auto"/>
          <w:u w:val="none"/>
        </w:rPr>
        <w:t>późn</w:t>
      </w:r>
      <w:proofErr w:type="spellEnd"/>
      <w:r w:rsidRPr="002B6AB4" w:rsidR="00C527BF">
        <w:rPr>
          <w:rStyle w:val="Hipercze"/>
          <w:rFonts w:asciiTheme="minorHAnsi" w:hAnsiTheme="minorHAnsi" w:cstheme="minorHAnsi"/>
          <w:color w:val="auto"/>
          <w:u w:val="none"/>
        </w:rPr>
        <w:t>. zm.)</w:t>
      </w:r>
    </w:p>
    <w:p w:rsidRPr="002B6AB4" w:rsidR="00B903F5" w:rsidP="008649CA" w:rsidRDefault="00B903F5" w14:paraId="46DF8BDC" w14:textId="6ADE630F">
      <w:pPr>
        <w:numPr>
          <w:ilvl w:val="0"/>
          <w:numId w:val="2"/>
        </w:numPr>
        <w:tabs>
          <w:tab w:val="left" w:pos="1562"/>
        </w:tabs>
        <w:jc w:val="both"/>
        <w:rPr>
          <w:rFonts w:asciiTheme="minorHAnsi" w:hAnsiTheme="minorHAnsi" w:cstheme="minorHAnsi"/>
        </w:rPr>
      </w:pPr>
      <w:r w:rsidRPr="002B6AB4">
        <w:rPr>
          <w:rStyle w:val="Hipercze"/>
          <w:rFonts w:asciiTheme="minorHAnsi" w:hAnsiTheme="minorHAnsi" w:cstheme="minorHAnsi"/>
          <w:color w:val="auto"/>
          <w:u w:val="none"/>
        </w:rPr>
        <w:t>Warunki techniczne, jakim powinny odpowiadać budynki i ich usytuowanie - tekst ujednolicony (</w:t>
      </w:r>
      <w:r w:rsidRPr="002B6AB4" w:rsidR="007978F3">
        <w:rPr>
          <w:rStyle w:val="Hipercze"/>
          <w:rFonts w:asciiTheme="minorHAnsi" w:hAnsiTheme="minorHAnsi" w:cstheme="minorHAnsi"/>
          <w:color w:val="auto"/>
          <w:u w:val="none"/>
        </w:rPr>
        <w:t>Dz.U. 2022 poz. 1225)</w:t>
      </w:r>
    </w:p>
    <w:p w:rsidRPr="002B6AB4" w:rsidR="00B903F5" w:rsidP="00845F7A" w:rsidRDefault="00B903F5" w14:paraId="46DF8BDD" w14:textId="77777777">
      <w:pPr>
        <w:numPr>
          <w:ilvl w:val="0"/>
          <w:numId w:val="2"/>
        </w:numPr>
        <w:tabs>
          <w:tab w:val="left" w:pos="1562"/>
        </w:tabs>
        <w:jc w:val="both"/>
        <w:rPr>
          <w:rFonts w:eastAsia="HG Mincho Light J" w:asciiTheme="minorHAnsi" w:hAnsiTheme="minorHAnsi" w:cstheme="minorHAnsi"/>
        </w:rPr>
      </w:pPr>
      <w:r w:rsidRPr="002B6AB4">
        <w:rPr>
          <w:rFonts w:eastAsia="TimesNewRomanPS-BoldMT" w:asciiTheme="minorHAnsi" w:hAnsiTheme="minorHAnsi" w:cstheme="minorHAnsi"/>
        </w:rPr>
        <w:t xml:space="preserve">Rozporządzenie Ministra Transportu, Budownictwa i Gospodarki Morskiej </w:t>
      </w:r>
      <w:r w:rsidRPr="002B6AB4">
        <w:rPr>
          <w:rFonts w:eastAsia="TimesNewRomanPSMT" w:asciiTheme="minorHAnsi" w:hAnsiTheme="minorHAnsi" w:cstheme="minorHAnsi"/>
        </w:rPr>
        <w:t xml:space="preserve">z dnia 25 kwietnia 2012 r. </w:t>
      </w:r>
      <w:r w:rsidRPr="002B6AB4">
        <w:rPr>
          <w:rFonts w:eastAsia="TimesNewRomanPS-BoldMT" w:asciiTheme="minorHAnsi" w:hAnsiTheme="minorHAnsi" w:cstheme="minorHAnsi"/>
        </w:rPr>
        <w:t xml:space="preserve">w sprawie ustalania geotechnicznych warunków </w:t>
      </w:r>
      <w:proofErr w:type="spellStart"/>
      <w:r w:rsidRPr="002B6AB4">
        <w:rPr>
          <w:rFonts w:eastAsia="TimesNewRomanPS-BoldMT" w:asciiTheme="minorHAnsi" w:hAnsiTheme="minorHAnsi" w:cstheme="minorHAnsi"/>
        </w:rPr>
        <w:t>posadawiania</w:t>
      </w:r>
      <w:proofErr w:type="spellEnd"/>
      <w:r w:rsidRPr="002B6AB4">
        <w:rPr>
          <w:rFonts w:eastAsia="TimesNewRomanPS-BoldMT" w:asciiTheme="minorHAnsi" w:hAnsiTheme="minorHAnsi" w:cstheme="minorHAnsi"/>
        </w:rPr>
        <w:t xml:space="preserve"> obiektów budowlanych</w:t>
      </w:r>
    </w:p>
    <w:p w:rsidRPr="002B6AB4" w:rsidR="00B903F5" w:rsidP="00845F7A" w:rsidRDefault="00B903F5" w14:paraId="46DF8BDE" w14:textId="77777777">
      <w:pPr>
        <w:numPr>
          <w:ilvl w:val="0"/>
          <w:numId w:val="2"/>
        </w:numPr>
        <w:tabs>
          <w:tab w:val="left" w:pos="1562"/>
        </w:tabs>
        <w:jc w:val="both"/>
        <w:rPr>
          <w:rFonts w:eastAsia="HG Mincho Light J" w:asciiTheme="minorHAnsi" w:hAnsiTheme="minorHAnsi" w:cstheme="minorHAnsi"/>
        </w:rPr>
      </w:pPr>
      <w:r w:rsidRPr="002B6AB4">
        <w:rPr>
          <w:rFonts w:eastAsia="HG Mincho Light J" w:asciiTheme="minorHAnsi" w:hAnsiTheme="minorHAnsi" w:cstheme="minorHAnsi"/>
        </w:rPr>
        <w:t>Załączniki formalno-prawne</w:t>
      </w:r>
    </w:p>
    <w:p w:rsidRPr="002B6AB4" w:rsidR="00B903F5" w:rsidP="00845F7A" w:rsidRDefault="00B903F5" w14:paraId="46DF8BDF" w14:textId="77777777">
      <w:pPr>
        <w:numPr>
          <w:ilvl w:val="0"/>
          <w:numId w:val="2"/>
        </w:numPr>
        <w:tabs>
          <w:tab w:val="left" w:pos="1562"/>
        </w:tabs>
        <w:jc w:val="both"/>
        <w:rPr>
          <w:rFonts w:eastAsia="HG Mincho Light J" w:asciiTheme="minorHAnsi" w:hAnsiTheme="minorHAnsi" w:cstheme="minorHAnsi"/>
        </w:rPr>
      </w:pPr>
      <w:r w:rsidRPr="002B6AB4">
        <w:rPr>
          <w:rFonts w:eastAsia="HG Mincho Light J" w:asciiTheme="minorHAnsi" w:hAnsiTheme="minorHAnsi" w:cstheme="minorHAnsi"/>
        </w:rPr>
        <w:t xml:space="preserve">Uzgodnienia rzeczoznawcy ds. </w:t>
      </w:r>
      <w:proofErr w:type="spellStart"/>
      <w:r w:rsidRPr="002B6AB4">
        <w:rPr>
          <w:rFonts w:eastAsia="HG Mincho Light J" w:asciiTheme="minorHAnsi" w:hAnsiTheme="minorHAnsi" w:cstheme="minorHAnsi"/>
        </w:rPr>
        <w:t>SANEPiD</w:t>
      </w:r>
      <w:proofErr w:type="spellEnd"/>
      <w:r w:rsidRPr="002B6AB4">
        <w:rPr>
          <w:rFonts w:eastAsia="HG Mincho Light J" w:asciiTheme="minorHAnsi" w:hAnsiTheme="minorHAnsi" w:cstheme="minorHAnsi"/>
        </w:rPr>
        <w:t xml:space="preserve"> oraz PPOŻ</w:t>
      </w:r>
    </w:p>
    <w:p w:rsidRPr="002B6AB4" w:rsidR="00B903F5" w:rsidP="00845F7A" w:rsidRDefault="00B903F5" w14:paraId="46DF8BE0" w14:textId="77777777">
      <w:pPr>
        <w:numPr>
          <w:ilvl w:val="0"/>
          <w:numId w:val="2"/>
        </w:numPr>
        <w:tabs>
          <w:tab w:val="left" w:pos="1562"/>
        </w:tabs>
        <w:jc w:val="both"/>
        <w:rPr>
          <w:rFonts w:eastAsia="HG Mincho Light J" w:asciiTheme="minorHAnsi" w:hAnsiTheme="minorHAnsi" w:cstheme="minorHAnsi"/>
        </w:rPr>
      </w:pPr>
      <w:r w:rsidRPr="002B6AB4">
        <w:rPr>
          <w:rFonts w:eastAsia="HG Mincho Light J" w:asciiTheme="minorHAnsi" w:hAnsiTheme="minorHAnsi" w:cstheme="minorHAnsi"/>
        </w:rPr>
        <w:t>Umowa z Inwestorem</w:t>
      </w:r>
    </w:p>
    <w:p w:rsidRPr="002B6AB4" w:rsidR="00B903F5" w:rsidRDefault="00B903F5" w14:paraId="46DF8BE1" w14:textId="77777777">
      <w:pPr>
        <w:jc w:val="both"/>
        <w:rPr>
          <w:rFonts w:eastAsia="HG Mincho Light J" w:asciiTheme="minorHAnsi" w:hAnsiTheme="minorHAnsi" w:cstheme="minorHAnsi"/>
        </w:rPr>
      </w:pPr>
    </w:p>
    <w:p w:rsidRPr="002B6AB4" w:rsidR="00B903F5" w:rsidP="00F81887" w:rsidRDefault="00B903F5" w14:paraId="46DF8BE2" w14:textId="1B64C7AB" w14:noSpellErr="1">
      <w:pPr>
        <w:pStyle w:val="Nagwek2"/>
        <w:rPr>
          <w:color w:val="auto"/>
        </w:rPr>
      </w:pPr>
      <w:bookmarkStart w:name="_Toc81294851" w:id="203597179"/>
      <w:r w:rsidRPr="13DDB45F" w:rsidR="00B903F5">
        <w:rPr>
          <w:color w:val="auto"/>
        </w:rPr>
        <w:t>PODSTAWOWE DANE</w:t>
      </w:r>
      <w:bookmarkEnd w:id="203597179"/>
    </w:p>
    <w:p w:rsidRPr="002B6AB4" w:rsidR="00B903F5" w:rsidRDefault="00B903F5" w14:paraId="46DF8BE3" w14:textId="77777777">
      <w:pPr>
        <w:tabs>
          <w:tab w:val="left" w:pos="1440"/>
        </w:tabs>
        <w:ind w:left="720" w:hanging="360"/>
        <w:jc w:val="both"/>
        <w:rPr>
          <w:rFonts w:eastAsia="HG Mincho Light J" w:asciiTheme="minorHAnsi" w:hAnsiTheme="minorHAnsi" w:cstheme="minorHAnsi"/>
        </w:rPr>
      </w:pPr>
    </w:p>
    <w:p w:rsidRPr="002B6AB4" w:rsidR="00B903F5" w:rsidP="00F81887" w:rsidRDefault="00B903F5" w14:paraId="46DF8BE4" w14:textId="5363CEE1">
      <w:pPr>
        <w:pStyle w:val="Nagwek4"/>
      </w:pPr>
      <w:r w:rsidRPr="002B6AB4">
        <w:t>Nazwa i adres zadania</w:t>
      </w:r>
    </w:p>
    <w:p w:rsidRPr="002B6AB4" w:rsidR="00D002A9" w:rsidP="00491985" w:rsidRDefault="00D002A9" w14:paraId="37046614" w14:textId="77777777"/>
    <w:p w:rsidR="287FE5A2" w:rsidP="13DDB45F" w:rsidRDefault="287FE5A2" w14:paraId="052B4757" w14:textId="64A28EAA">
      <w:pPr>
        <w:pStyle w:val="zwykywcity"/>
        <w:rPr>
          <w:noProof w:val="0"/>
          <w:lang w:val="pl-PL"/>
        </w:rPr>
      </w:pPr>
      <w:r w:rsidRPr="13DDB45F" w:rsidR="287FE5A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Przedmiotem zamówienia jest budowa budynku biurowo-usługowego o funkcji centrum badawczo–rozwojowego.</w:t>
      </w:r>
    </w:p>
    <w:p w:rsidRPr="002B6AB4" w:rsidR="00E62E92" w:rsidP="00E62E92" w:rsidRDefault="00E62E92" w14:paraId="38296F2F" w14:textId="77777777">
      <w:pPr>
        <w:pStyle w:val="zwykywcity"/>
      </w:pPr>
    </w:p>
    <w:p w:rsidRPr="002B6AB4" w:rsidR="00B903F5" w:rsidP="00F81887" w:rsidRDefault="00B903F5" w14:paraId="46DF8BE8" w14:textId="32F6D09A">
      <w:pPr>
        <w:pStyle w:val="Nagwek4"/>
      </w:pPr>
      <w:r w:rsidRPr="002B6AB4">
        <w:t>Inwestor</w:t>
      </w:r>
    </w:p>
    <w:p w:rsidRPr="002B6AB4" w:rsidR="00D002A9" w:rsidP="00D002A9" w:rsidRDefault="00D002A9" w14:paraId="41AD63B6" w14:textId="77777777">
      <w:pPr>
        <w:pStyle w:val="Tekstpodstawowy"/>
      </w:pPr>
    </w:p>
    <w:p w:rsidRPr="002B6AB4" w:rsidR="00E62E92" w:rsidP="00E62E92" w:rsidRDefault="00E62E92" w14:paraId="423F3536" w14:textId="77777777">
      <w:pPr>
        <w:pStyle w:val="zwykywcity"/>
        <w:rPr>
          <w:shd w:val="clear" w:color="auto" w:fill="FEFEFE"/>
        </w:rPr>
      </w:pPr>
      <w:r w:rsidRPr="002B6AB4">
        <w:rPr>
          <w:shd w:val="clear" w:color="auto" w:fill="FEFEFE"/>
        </w:rPr>
        <w:t>GRUPA WOLFF</w:t>
      </w:r>
    </w:p>
    <w:p w:rsidRPr="002B6AB4" w:rsidR="00E62E92" w:rsidP="00357ADD" w:rsidRDefault="00C737E2" w14:paraId="0DE923EC" w14:textId="2FE7D2AD">
      <w:pPr>
        <w:pStyle w:val="zwykywcity"/>
        <w:spacing w:after="0"/>
        <w:rPr>
          <w:shd w:val="clear" w:color="auto" w:fill="FEFEFE"/>
        </w:rPr>
      </w:pPr>
      <w:r w:rsidRPr="002B6AB4">
        <w:rPr>
          <w:shd w:val="clear" w:color="auto" w:fill="FEFEFE"/>
        </w:rPr>
        <w:t>Spółka z ograniczoną odpowiedzialnością Spółka Komandytowa</w:t>
      </w:r>
    </w:p>
    <w:p w:rsidRPr="002B6AB4" w:rsidR="00E62E92" w:rsidP="00357ADD" w:rsidRDefault="00C737E2" w14:paraId="4413DD44" w14:textId="6C323B67">
      <w:pPr>
        <w:pStyle w:val="zwykywcity"/>
        <w:spacing w:after="0"/>
        <w:rPr>
          <w:shd w:val="clear" w:color="auto" w:fill="FEFEFE"/>
        </w:rPr>
      </w:pPr>
      <w:r w:rsidRPr="002B6AB4">
        <w:rPr>
          <w:shd w:val="clear" w:color="auto" w:fill="FEFEFE"/>
        </w:rPr>
        <w:t>ul. Spacerowa 5</w:t>
      </w:r>
    </w:p>
    <w:p w:rsidRPr="002B6AB4" w:rsidR="00491985" w:rsidP="00357ADD" w:rsidRDefault="00C737E2" w14:paraId="441F80D1" w14:textId="3ACA8268">
      <w:pPr>
        <w:pStyle w:val="zwykywcity"/>
        <w:jc w:val="left"/>
        <w:rPr>
          <w:shd w:val="clear" w:color="auto" w:fill="FEFEFE"/>
        </w:rPr>
      </w:pPr>
      <w:r w:rsidRPr="002B6AB4">
        <w:rPr>
          <w:shd w:val="clear" w:color="auto" w:fill="FEFEFE"/>
        </w:rPr>
        <w:t>32-083</w:t>
      </w:r>
      <w:r w:rsidRPr="002B6AB4" w:rsidR="00A858CF">
        <w:rPr>
          <w:shd w:val="clear" w:color="auto" w:fill="FEFEFE"/>
        </w:rPr>
        <w:t xml:space="preserve"> BALICE</w:t>
      </w:r>
    </w:p>
    <w:p w:rsidRPr="002B6AB4" w:rsidR="00E62E92" w:rsidP="00E62E92" w:rsidRDefault="00A858CF" w14:paraId="4A405DA2" w14:textId="261DBA8D">
      <w:pPr>
        <w:pStyle w:val="zwykywcity"/>
        <w:jc w:val="left"/>
        <w:rPr>
          <w:rFonts w:eastAsia="Arial"/>
          <w:i/>
          <w:iCs/>
          <w:u w:val="single"/>
        </w:rPr>
      </w:pPr>
      <w:r w:rsidRPr="002B6AB4">
        <w:rPr>
          <w:rFonts w:eastAsia="Arial"/>
          <w:i/>
          <w:iCs/>
          <w:u w:val="single"/>
        </w:rPr>
        <w:t xml:space="preserve">zmiana </w:t>
      </w:r>
      <w:r w:rsidRPr="002B6AB4" w:rsidR="0034353C">
        <w:rPr>
          <w:rFonts w:eastAsia="Arial"/>
          <w:i/>
          <w:iCs/>
          <w:u w:val="single"/>
        </w:rPr>
        <w:t>wynika z przekształcenia spółki – informacja zawarta w KRS</w:t>
      </w:r>
    </w:p>
    <w:p w:rsidRPr="002B6AB4" w:rsidR="00B903F5" w:rsidP="00357ADD" w:rsidRDefault="00B903F5" w14:paraId="46DF8BEE" w14:textId="53333465">
      <w:pPr>
        <w:pStyle w:val="Nagwek4"/>
        <w:spacing w:before="240"/>
      </w:pPr>
      <w:r w:rsidRPr="002B6AB4">
        <w:t>Generalny Projektant</w:t>
      </w:r>
    </w:p>
    <w:p w:rsidRPr="002B6AB4" w:rsidR="00D002A9" w:rsidP="00D002A9" w:rsidRDefault="00D002A9" w14:paraId="6E6DE9F8" w14:textId="77777777">
      <w:pPr>
        <w:pStyle w:val="Tekstpodstawowy"/>
      </w:pPr>
    </w:p>
    <w:p w:rsidRPr="002B6AB4" w:rsidR="00A45D9E" w:rsidP="00A45D9E" w:rsidRDefault="00A45D9E" w14:paraId="44F7C788" w14:textId="77777777">
      <w:pPr>
        <w:pStyle w:val="zwykywcity"/>
      </w:pPr>
      <w:r w:rsidRPr="002B6AB4">
        <w:t>JAREMEK ARCHITEKTURA</w:t>
      </w:r>
    </w:p>
    <w:p w:rsidRPr="002B6AB4" w:rsidR="00A45D9E" w:rsidP="00A45D9E" w:rsidRDefault="00A45D9E" w14:paraId="70AE91B5" w14:textId="77777777">
      <w:pPr>
        <w:pStyle w:val="zwykywcity"/>
      </w:pPr>
      <w:r w:rsidRPr="002B6AB4">
        <w:t>ul. Chełmońskiego 20/27</w:t>
      </w:r>
    </w:p>
    <w:p w:rsidRPr="002B6AB4" w:rsidR="00FE62CE" w:rsidP="00357ADD" w:rsidRDefault="00A45D9E" w14:paraId="46DF8BF2" w14:textId="22C75512">
      <w:pPr>
        <w:pStyle w:val="zwykywcity"/>
        <w:rPr>
          <w:rFonts w:eastAsia="HG Mincho Light J"/>
        </w:rPr>
      </w:pPr>
      <w:r w:rsidRPr="002B6AB4">
        <w:t xml:space="preserve">60-756 Poznań </w:t>
      </w:r>
      <w:r w:rsidRPr="002B6AB4" w:rsidR="00E62E92">
        <w:rPr>
          <w:rFonts w:eastAsia="HG Mincho Light J"/>
        </w:rPr>
        <w:br w:type="page"/>
      </w:r>
    </w:p>
    <w:p w:rsidRPr="002B6AB4" w:rsidR="00755552" w:rsidP="00755552" w:rsidRDefault="00755552" w14:paraId="77D27D76" w14:noSpellErr="1" w14:textId="6353081A">
      <w:pPr>
        <w:pStyle w:val="Nagwek2"/>
        <w:rPr>
          <w:color w:val="auto"/>
        </w:rPr>
      </w:pPr>
      <w:bookmarkStart w:name="_Toc825158004" w:id="84829040"/>
      <w:r w:rsidRPr="13DDB45F" w:rsidR="00755552">
        <w:rPr>
          <w:color w:val="auto"/>
        </w:rPr>
        <w:t>ZAKRES INWESTYCJI</w:t>
      </w:r>
      <w:r w:rsidRPr="13DDB45F" w:rsidR="00755552">
        <w:rPr>
          <w:color w:val="auto"/>
        </w:rPr>
        <w:t xml:space="preserve"> </w:t>
      </w:r>
      <w:r>
        <w:br/>
      </w:r>
      <w:bookmarkEnd w:id="84829040"/>
    </w:p>
    <w:bookmarkStart w:name="_Hlk71718503" w:id="4"/>
    <w:p w:rsidRPr="002B6AB4" w:rsidR="00A629E1" w:rsidP="13DDB45F" w:rsidRDefault="00B85DB3" w14:paraId="7D7EFF47" w14:noSpellErr="1" w14:textId="43F23F54">
      <w:pPr>
        <w:pStyle w:val="zwykywcity"/>
        <w:numPr>
          <w:ilvl w:val="0"/>
          <w:numId w:val="24"/>
        </w:numPr>
        <w:rPr>
          <w:b w:val="1"/>
          <w:bCs w:val="1"/>
          <w:color w:val="auto"/>
        </w:rPr>
      </w:pPr>
      <w:r w:rsidR="009F7DC1">
        <w:rPr/>
        <w:t xml:space="preserve"> </w:t>
      </w:r>
      <w:r w:rsidRPr="13DDB45F" w:rsidR="00A629E1">
        <w:rPr>
          <w:b w:val="1"/>
          <w:bCs w:val="1"/>
        </w:rPr>
        <w:t xml:space="preserve"> </w:t>
      </w:r>
      <w:r w:rsidRPr="13DDB45F" w:rsidR="7FC55389">
        <w:rPr>
          <w:b w:val="1"/>
          <w:bCs w:val="1"/>
        </w:rPr>
        <w:t xml:space="preserve">Budowa łącznika pomiędzy </w:t>
      </w:r>
      <w:r w:rsidRPr="13DDB45F" w:rsidR="7FC55389">
        <w:rPr>
          <w:b w:val="1"/>
          <w:bCs w:val="1"/>
        </w:rPr>
        <w:t xml:space="preserve">budynkami </w:t>
      </w:r>
      <w:r w:rsidRPr="13DDB45F" w:rsidR="00A629E1">
        <w:rPr>
          <w:color w:val="auto"/>
        </w:rPr>
        <w:t>:</w:t>
      </w:r>
      <w:r w:rsidRPr="13DDB45F" w:rsidR="00A629E1">
        <w:rPr>
          <w:color w:val="auto"/>
        </w:rPr>
        <w:t xml:space="preserve">  budynek</w:t>
      </w:r>
      <w:r w:rsidRPr="13DDB45F" w:rsidR="00A629E1">
        <w:rPr>
          <w:color w:val="auto"/>
        </w:rPr>
        <w:t xml:space="preserve"> biurowo-usługow</w:t>
      </w:r>
      <w:r w:rsidRPr="13DDB45F" w:rsidR="00924242">
        <w:rPr>
          <w:color w:val="auto"/>
        </w:rPr>
        <w:t>y</w:t>
      </w:r>
      <w:r w:rsidRPr="13DDB45F" w:rsidR="00A629E1">
        <w:rPr>
          <w:color w:val="auto"/>
        </w:rPr>
        <w:t xml:space="preserve"> o funkcji centrum badawczo-rozwojowego zawierający się między osiami A – C, a 1 – 6 wraz z niezbędną infrastrukturą techniczną. </w:t>
      </w:r>
      <w:r>
        <w:br/>
      </w:r>
    </w:p>
    <w:p w:rsidRPr="002B6AB4" w:rsidR="00F02EA7" w:rsidP="009A0F5C" w:rsidRDefault="00500692" w14:paraId="32E10179" w14:noSpellErr="1" w14:textId="4519A558">
      <w:pPr>
        <w:pStyle w:val="Nagwek2"/>
        <w:rPr>
          <w:color w:val="auto"/>
        </w:rPr>
      </w:pPr>
      <w:bookmarkEnd w:id="4"/>
      <w:bookmarkStart w:name="_Toc501421908" w:id="1431738523"/>
      <w:r w:rsidRPr="13DDB45F" w:rsidR="00500692">
        <w:rPr>
          <w:color w:val="auto"/>
        </w:rPr>
        <w:t>ZAMIERZONY SPOSÓB UŻYTKOWANIA</w:t>
      </w:r>
      <w:r w:rsidRPr="13DDB45F" w:rsidR="00F02EA7">
        <w:rPr>
          <w:color w:val="auto"/>
        </w:rPr>
        <w:t xml:space="preserve"> </w:t>
      </w:r>
      <w:r w:rsidRPr="13DDB45F" w:rsidR="00500692">
        <w:rPr>
          <w:color w:val="auto"/>
        </w:rPr>
        <w:t>ORAZ</w:t>
      </w:r>
      <w:r w:rsidRPr="13DDB45F" w:rsidR="00F02EA7">
        <w:rPr>
          <w:color w:val="auto"/>
        </w:rPr>
        <w:t xml:space="preserve"> PROGRAM UŻYTKOWY</w:t>
      </w:r>
      <w:r>
        <w:br/>
      </w:r>
      <w:bookmarkEnd w:id="1431738523"/>
    </w:p>
    <w:bookmarkStart w:name="_Hlk75528658" w:id="6"/>
    <w:bookmarkStart w:name="_Hlk75528680" w:id="7"/>
    <w:bookmarkEnd w:id="6"/>
    <w:bookmarkStart w:name="_Hlk75528697" w:id="8"/>
    <w:bookmarkEnd w:id="7"/>
    <w:bookmarkEnd w:id="8"/>
    <w:p w:rsidRPr="002B6AB4" w:rsidR="00907FE0" w:rsidP="13DDB45F" w:rsidRDefault="00907FE0" w14:paraId="56ABF058" w14:textId="361D85DE">
      <w:pPr>
        <w:pStyle w:val="zwykywcity"/>
      </w:pPr>
      <w:r w:rsidR="004A5EFC">
        <w:rPr/>
        <w:t>Planuje się wykonanie budynku</w:t>
      </w:r>
      <w:r w:rsidR="00CD51BA">
        <w:rPr/>
        <w:t xml:space="preserve"> </w:t>
      </w:r>
      <w:r w:rsidRPr="13DDB45F" w:rsidR="00A20583">
        <w:rPr>
          <w:color w:val="auto"/>
        </w:rPr>
        <w:t xml:space="preserve">biurowo-usługowego </w:t>
      </w:r>
      <w:r w:rsidRPr="13DDB45F" w:rsidR="00CD51BA">
        <w:rPr>
          <w:color w:val="auto"/>
        </w:rPr>
        <w:t>o funkcji centrum badawczo-rozwojowego</w:t>
      </w:r>
      <w:r w:rsidRPr="13DDB45F" w:rsidR="004A5EFC">
        <w:rPr>
          <w:color w:val="auto"/>
        </w:rPr>
        <w:t xml:space="preserve"> o </w:t>
      </w:r>
      <w:r w:rsidRPr="13DDB45F" w:rsidR="00CD51BA">
        <w:rPr>
          <w:color w:val="auto"/>
        </w:rPr>
        <w:t>trzech</w:t>
      </w:r>
      <w:r w:rsidRPr="13DDB45F" w:rsidR="004A5EFC">
        <w:rPr>
          <w:color w:val="auto"/>
        </w:rPr>
        <w:t xml:space="preserve"> kondygnacjach, niepodpiwniczonego, o dachu płaskim</w:t>
      </w:r>
      <w:r w:rsidRPr="13DDB45F" w:rsidR="00EB0FB6">
        <w:rPr>
          <w:color w:val="auto"/>
        </w:rPr>
        <w:t xml:space="preserve">, o wymiarach ok. </w:t>
      </w:r>
      <w:r w:rsidRPr="13DDB45F" w:rsidR="008D55C3">
        <w:rPr>
          <w:color w:val="auto"/>
        </w:rPr>
        <w:t>7,2</w:t>
      </w:r>
      <w:r w:rsidRPr="13DDB45F" w:rsidR="00EB0FB6">
        <w:rPr>
          <w:color w:val="auto"/>
        </w:rPr>
        <w:t xml:space="preserve"> x 46,</w:t>
      </w:r>
      <w:r w:rsidRPr="13DDB45F" w:rsidR="00DD4415">
        <w:rPr>
          <w:color w:val="auto"/>
        </w:rPr>
        <w:t>3</w:t>
      </w:r>
      <w:r w:rsidRPr="13DDB45F" w:rsidR="00EB0FB6">
        <w:rPr>
          <w:color w:val="auto"/>
        </w:rPr>
        <w:t xml:space="preserve"> m</w:t>
      </w:r>
      <w:r w:rsidR="004A5EFC">
        <w:rPr/>
        <w:t>.</w:t>
      </w:r>
      <w:r w:rsidR="00882DE8">
        <w:rPr/>
        <w:t xml:space="preserve"> </w:t>
      </w:r>
      <w:r w:rsidR="007B3890">
        <w:rPr/>
        <w:t>Na parterze będzie prowadzone prace związane z projektowaniem u</w:t>
      </w:r>
      <w:r w:rsidR="009D0B6A">
        <w:rPr/>
        <w:t>rządzeń</w:t>
      </w:r>
      <w:r w:rsidR="007B3890">
        <w:rPr/>
        <w:t>, dokumentacją oraz typowo biurowe, a na pierwszym piętrze będą fizycznie wykonywane badania i testy opracowywanych urządzeń.</w:t>
      </w:r>
      <w:r w:rsidR="005B4DBD">
        <w:rPr/>
        <w:t xml:space="preserve"> </w:t>
      </w:r>
      <w:r w:rsidR="00012A95">
        <w:rPr/>
        <w:t xml:space="preserve">Zrezygnowano z </w:t>
      </w:r>
      <w:r w:rsidR="00B4554A">
        <w:rPr/>
        <w:t xml:space="preserve">prowadzenia funkcji wyłącznie biurowej w tej części obiektu. </w:t>
      </w:r>
      <w:r w:rsidR="004D65BE">
        <w:rPr/>
        <w:t>W obiekcie wyodrębnione zostały strefy funkcjonalne niezbędne do prawidłowego działania Spółk</w:t>
      </w:r>
      <w:r w:rsidR="00C50A8D">
        <w:rPr/>
        <w:t xml:space="preserve">i </w:t>
      </w:r>
      <w:r w:rsidR="004D65BE">
        <w:rPr/>
        <w:t xml:space="preserve">Grupa Wolff. </w:t>
      </w:r>
      <w:r w:rsidR="004D65BE">
        <w:rPr/>
        <w:t xml:space="preserve">Dodatkowo przewidziane zostały pomieszczenia </w:t>
      </w:r>
      <w:r w:rsidR="00C50A8D">
        <w:rPr/>
        <w:t>towarzyszące</w:t>
      </w:r>
      <w:r w:rsidR="00104D22">
        <w:rPr/>
        <w:t xml:space="preserve">: </w:t>
      </w:r>
      <w:r w:rsidR="004D65BE">
        <w:rPr/>
        <w:t>higieniczno</w:t>
      </w:r>
      <w:r w:rsidR="004D65BE">
        <w:rPr/>
        <w:t xml:space="preserve"> – sanitarne, </w:t>
      </w:r>
      <w:r w:rsidR="004A5EFC">
        <w:rPr/>
        <w:t>pomocnicze, gospodarcze</w:t>
      </w:r>
      <w:r w:rsidR="004D65BE">
        <w:rPr/>
        <w:t xml:space="preserve"> i techniczne.  </w:t>
      </w:r>
      <w:r w:rsidR="00882DE8">
        <w:rPr/>
        <w:t xml:space="preserve">Budynek </w:t>
      </w:r>
      <w:r w:rsidR="004A5EFC">
        <w:rPr/>
        <w:t>ma zapewnić połączenie piesze</w:t>
      </w:r>
      <w:r w:rsidR="00882DE8">
        <w:rPr/>
        <w:t xml:space="preserve"> pomiędzy istniejącą</w:t>
      </w:r>
      <w:r w:rsidR="004A5EFC">
        <w:rPr/>
        <w:t>, a projektowaną zabudową</w:t>
      </w:r>
      <w:r w:rsidR="00882DE8">
        <w:rPr/>
        <w:t>.</w:t>
      </w:r>
      <w:r w:rsidR="004D65BE">
        <w:rPr/>
        <w:t xml:space="preserve"> </w:t>
      </w:r>
      <w:r w:rsidR="00104D22">
        <w:rPr/>
        <w:t xml:space="preserve">Wejście do obiektu </w:t>
      </w:r>
      <w:r w:rsidR="004A5EFC">
        <w:rPr/>
        <w:t>zapewnione będzie przez dwa wejścia z placu manewrowego, wejście z istniejącej zabudowy i wejście z projektowanej hali.</w:t>
      </w:r>
    </w:p>
    <w:p w:rsidRPr="002B6AB4" w:rsidR="00A629E1" w:rsidRDefault="00A629E1" w14:paraId="513EC59D" w14:textId="77777777">
      <w:pPr>
        <w:widowControl/>
        <w:suppressAutoHyphens w:val="0"/>
        <w:rPr>
          <w:rFonts w:eastAsia="HG Mincho Light J" w:asciiTheme="minorHAnsi" w:hAnsiTheme="minorHAnsi" w:cstheme="minorHAnsi"/>
          <w:sz w:val="28"/>
          <w:szCs w:val="28"/>
        </w:rPr>
      </w:pPr>
      <w:r w:rsidRPr="002B6AB4">
        <w:br w:type="page"/>
      </w:r>
    </w:p>
    <w:p w:rsidRPr="002B6AB4" w:rsidR="00B903F5" w:rsidP="0065263B" w:rsidRDefault="00500692" w14:paraId="46DF8C64" w14:textId="47A99ED2" w14:noSpellErr="1">
      <w:pPr>
        <w:pStyle w:val="Nagwek2"/>
        <w:rPr>
          <w:color w:val="auto"/>
        </w:rPr>
      </w:pPr>
      <w:bookmarkStart w:name="_Toc682081984" w:id="1022365826"/>
      <w:r w:rsidRPr="13DDB45F" w:rsidR="00500692">
        <w:rPr>
          <w:color w:val="auto"/>
        </w:rPr>
        <w:t>UKŁAD PRZESTRZENNY ORAZ FORMA ARCHITEKTONICZNA</w:t>
      </w:r>
      <w:bookmarkEnd w:id="1022365826"/>
    </w:p>
    <w:p w:rsidRPr="002B6AB4" w:rsidR="00882DE8" w:rsidP="00882DE8" w:rsidRDefault="00882DE8" w14:paraId="2D367359" w14:textId="1CF3F646">
      <w:pPr>
        <w:pStyle w:val="zwykywcity"/>
      </w:pPr>
    </w:p>
    <w:p w:rsidRPr="002B6AB4" w:rsidR="00DD4415" w:rsidP="00DD4415" w:rsidRDefault="00DD4415" w14:paraId="417F386C" w14:textId="09FC1959">
      <w:pPr>
        <w:pStyle w:val="zwykywcity"/>
      </w:pPr>
      <w:bookmarkStart w:name="_Hlk75528834" w:id="10"/>
      <w:r w:rsidR="00DD4415">
        <w:rPr/>
        <w:t xml:space="preserve">Inwestycja zakłada rozbudowę o budynek </w:t>
      </w:r>
      <w:r w:rsidR="00524E5F">
        <w:rPr/>
        <w:t>biurowo-usługow</w:t>
      </w:r>
      <w:r w:rsidR="00EF3C1F">
        <w:rPr/>
        <w:t>y</w:t>
      </w:r>
      <w:r w:rsidR="00524E5F">
        <w:rPr/>
        <w:t xml:space="preserve"> o funkcji centrum badawczo-rozwojowego</w:t>
      </w:r>
      <w:r w:rsidR="00DD4415">
        <w:rPr/>
        <w:t xml:space="preserve">, zlokalizowany we wschodniej części terenu opracowania, stanowiący łącznik pomiędzy istniejącą, </w:t>
      </w:r>
      <w:r w:rsidR="00DD4415">
        <w:rPr/>
        <w:t>a  halą</w:t>
      </w:r>
      <w:r w:rsidR="00DD4415">
        <w:rPr/>
        <w:t xml:space="preserve"> usługową. Projektuje się budynek na rzucie prostokąta o wymiarach ok.</w:t>
      </w:r>
      <w:r w:rsidR="003B0E48">
        <w:rPr/>
        <w:t xml:space="preserve"> 7,16</w:t>
      </w:r>
      <w:r w:rsidR="00DD4415">
        <w:rPr/>
        <w:t xml:space="preserve"> m x 46,3 m. Wysokość obiektu wynosić ma ok. 10,1 m. Rzędną poziomu </w:t>
      </w:r>
      <w:r w:rsidR="00421C00">
        <w:rPr/>
        <w:t>posadzki parteru</w:t>
      </w:r>
      <w:r w:rsidR="00DD4415">
        <w:rPr/>
        <w:t xml:space="preserve"> ww. obiektu projektuje się na 223,5 m n. p. m. Elementy wykończeniowe projektowanego budynku biurowego nawiązywać mają do elementów wykończeniowych istniejącej części biurowej. Jako </w:t>
      </w:r>
      <w:r w:rsidR="00DD4415">
        <w:rPr/>
        <w:t>przekrycie</w:t>
      </w:r>
      <w:r w:rsidR="00DD4415">
        <w:rPr/>
        <w:t xml:space="preserve"> obiektu projektuje się dach płaski, częściowo wykończony papą – </w:t>
      </w:r>
      <w:r w:rsidR="00DD4415">
        <w:rPr/>
        <w:t>przekrycie</w:t>
      </w:r>
      <w:r w:rsidR="00DD4415">
        <w:rPr/>
        <w:t xml:space="preserve"> klatki schodowej wyprowadzającej na dach zielony, a częściowo wykończony warstwą wegetacyjną – </w:t>
      </w:r>
      <w:r w:rsidR="00DD4415">
        <w:rPr/>
        <w:t>przekrycie</w:t>
      </w:r>
      <w:r w:rsidR="00DD4415">
        <w:rPr/>
        <w:t xml:space="preserve"> pozostałej części obiektu biurowego stanowiącej użytkowy dach zielony. Jako materiał wykończeniowy elewacji ww. budynku projektuje się pokrycie tynkami szlachetnymi w jasnej tonacji (odcienie bieli i szarości). Elewacja wschodnia oraz zachodnia posiada otwory okienne, które w miarę możliwości zostały rozmieszczone w regularnych odstępach.</w:t>
      </w:r>
      <w:bookmarkEnd w:id="10"/>
    </w:p>
    <w:bookmarkStart w:name="_Hlk75528842" w:id="11"/>
    <w:bookmarkEnd w:id="11"/>
    <w:p w:rsidRPr="002B6AB4" w:rsidR="00DD4415" w:rsidP="00EA48ED" w:rsidRDefault="00DD4415" w14:paraId="32EEA7BD" w14:textId="77777777" w14:noSpellErr="1">
      <w:pPr>
        <w:pStyle w:val="zwykywcity"/>
        <w:ind w:firstLine="0"/>
      </w:pPr>
    </w:p>
    <w:p w:rsidRPr="002B6AB4" w:rsidR="00EA48ED" w:rsidRDefault="00EA48ED" w14:paraId="513D6989" w14:textId="77777777">
      <w:pPr>
        <w:widowControl/>
        <w:suppressAutoHyphens w:val="0"/>
        <w:rPr>
          <w:rFonts w:eastAsia="HG Mincho Light J" w:asciiTheme="minorHAnsi" w:hAnsiTheme="minorHAnsi" w:cstheme="minorHAnsi"/>
          <w:sz w:val="28"/>
          <w:szCs w:val="28"/>
        </w:rPr>
      </w:pPr>
      <w:bookmarkStart w:name="_Toc525629432" w:id="12"/>
      <w:bookmarkStart w:name="_Toc77175369" w:id="13"/>
      <w:bookmarkStart w:name="_Toc168928820" w:id="14"/>
      <w:bookmarkStart w:name="_Toc473267748" w:id="15"/>
      <w:r w:rsidRPr="002B6AB4">
        <w:br w:type="page"/>
      </w:r>
    </w:p>
    <w:p w:rsidRPr="002B6AB4" w:rsidR="00E647E5" w:rsidP="00E647E5" w:rsidRDefault="00500692" w14:paraId="02DB068F" w14:textId="3A0E4A19" w14:noSpellErr="1">
      <w:pPr>
        <w:pStyle w:val="Nagwek2"/>
        <w:rPr>
          <w:color w:val="auto"/>
        </w:rPr>
      </w:pPr>
      <w:bookmarkStart w:name="_Toc1078084264" w:id="1959997968"/>
      <w:r w:rsidRPr="13DDB45F" w:rsidR="00500692">
        <w:rPr>
          <w:color w:val="auto"/>
        </w:rPr>
        <w:t>CHARAKTERYSTYCZNE PARAMETRY</w:t>
      </w:r>
      <w:bookmarkEnd w:id="1959997968"/>
      <w:r w:rsidRPr="13DDB45F" w:rsidR="00500692">
        <w:rPr>
          <w:color w:val="auto"/>
        </w:rPr>
        <w:t xml:space="preserve"> </w:t>
      </w:r>
    </w:p>
    <w:p w:rsidRPr="002B6AB4" w:rsidR="009739A6" w:rsidP="009739A6" w:rsidRDefault="009739A6" w14:paraId="6F29D0FC" w14:textId="77777777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58"/>
        <w:gridCol w:w="2686"/>
      </w:tblGrid>
      <w:tr w:rsidRPr="002B6AB4" w:rsidR="002B6AB4" w:rsidTr="13DDB45F" w14:paraId="399E56FC" w14:textId="77777777">
        <w:tc>
          <w:tcPr>
            <w:tcW w:w="6658" w:type="dxa"/>
            <w:tcMar/>
          </w:tcPr>
          <w:p w:rsidRPr="002B6AB4" w:rsidR="00E4346C" w:rsidP="003D4B6C" w:rsidRDefault="00E4346C" w14:paraId="2D51125A" w14:textId="77777777">
            <w:pPr>
              <w:pStyle w:val="zwykywcity"/>
              <w:ind w:firstLine="0"/>
            </w:pPr>
            <w:r w:rsidRPr="002B6AB4">
              <w:t>KUBATURA BRUTTO</w:t>
            </w:r>
          </w:p>
        </w:tc>
        <w:tc>
          <w:tcPr>
            <w:tcW w:w="2686" w:type="dxa"/>
            <w:tcMar/>
          </w:tcPr>
          <w:p w:rsidRPr="002B6AB4" w:rsidR="00E4346C" w:rsidP="003D4B6C" w:rsidRDefault="00E4346C" w14:paraId="1A39E1F6" w14:textId="77777777">
            <w:pPr>
              <w:pStyle w:val="zwykywcity"/>
              <w:ind w:firstLine="0"/>
              <w:jc w:val="right"/>
            </w:pPr>
            <w:r w:rsidRPr="002B6AB4">
              <w:t>Objętość [m</w:t>
            </w:r>
            <w:r w:rsidRPr="002B6AB4">
              <w:rPr>
                <w:vertAlign w:val="superscript"/>
              </w:rPr>
              <w:t>³</w:t>
            </w:r>
            <w:r w:rsidRPr="002B6AB4">
              <w:t>]</w:t>
            </w:r>
          </w:p>
        </w:tc>
      </w:tr>
      <w:tr w:rsidR="13DDB45F" w:rsidTr="13DDB45F" w14:paraId="2AEDE8F2">
        <w:trPr>
          <w:trHeight w:val="300"/>
        </w:trPr>
        <w:tc>
          <w:tcPr>
            <w:tcW w:w="6658" w:type="dxa"/>
            <w:tcMar/>
          </w:tcPr>
          <w:p w:rsidR="7E7EBC4B" w:rsidP="13DDB45F" w:rsidRDefault="7E7EBC4B" w14:paraId="465F52C6" w14:textId="55EFB00E">
            <w:pPr>
              <w:pStyle w:val="zwykywcity"/>
              <w:ind w:firstLine="0"/>
            </w:pPr>
            <w:r w:rsidR="7E7EBC4B">
              <w:rPr/>
              <w:t xml:space="preserve">Kubatura brutto – budynek biurowy istniejący </w:t>
            </w:r>
          </w:p>
        </w:tc>
        <w:tc>
          <w:tcPr>
            <w:tcW w:w="2686" w:type="dxa"/>
            <w:tcMar/>
          </w:tcPr>
          <w:p w:rsidR="7E7EBC4B" w:rsidP="13DDB45F" w:rsidRDefault="7E7EBC4B" w14:paraId="2CF3AA10" w14:textId="06B10DAA">
            <w:pPr>
              <w:pStyle w:val="zwykywcity"/>
              <w:ind w:firstLine="0"/>
              <w:jc w:val="right"/>
              <w:rPr>
                <w:b w:val="0"/>
                <w:bCs w:val="0"/>
                <w:strike w:val="0"/>
                <w:dstrike w:val="0"/>
              </w:rPr>
            </w:pPr>
            <w:r w:rsidR="7E7EBC4B">
              <w:rPr>
                <w:b w:val="0"/>
                <w:bCs w:val="0"/>
                <w:strike w:val="0"/>
                <w:dstrike w:val="0"/>
              </w:rPr>
              <w:t>2441</w:t>
            </w:r>
          </w:p>
        </w:tc>
      </w:tr>
      <w:tr w:rsidR="13DDB45F" w:rsidTr="13DDB45F" w14:paraId="700CEFDD">
        <w:trPr>
          <w:trHeight w:val="300"/>
        </w:trPr>
        <w:tc>
          <w:tcPr>
            <w:tcW w:w="6658" w:type="dxa"/>
            <w:tcMar/>
          </w:tcPr>
          <w:p w:rsidR="7E7EBC4B" w:rsidP="13DDB45F" w:rsidRDefault="7E7EBC4B" w14:paraId="2EA4D5EF" w14:textId="793D9D44">
            <w:pPr>
              <w:pStyle w:val="zwykywcity"/>
              <w:ind w:firstLine="0"/>
            </w:pPr>
            <w:r w:rsidR="7E7EBC4B">
              <w:rPr/>
              <w:t>Kubatura brutto – budynek biurowy projektowany</w:t>
            </w:r>
            <w:r w:rsidR="6305D80A">
              <w:rPr/>
              <w:t xml:space="preserve"> (łącznik)</w:t>
            </w:r>
          </w:p>
        </w:tc>
        <w:tc>
          <w:tcPr>
            <w:tcW w:w="2686" w:type="dxa"/>
            <w:tcMar/>
          </w:tcPr>
          <w:p w:rsidR="7E7EBC4B" w:rsidP="13DDB45F" w:rsidRDefault="7E7EBC4B" w14:paraId="30B7A4B1" w14:textId="24F945D3">
            <w:pPr>
              <w:pStyle w:val="zwykywcity"/>
              <w:ind w:firstLine="0"/>
              <w:jc w:val="right"/>
              <w:rPr>
                <w:strike w:val="0"/>
                <w:dstrike w:val="0"/>
              </w:rPr>
            </w:pPr>
            <w:r w:rsidR="7E7EBC4B">
              <w:rPr>
                <w:strike w:val="0"/>
                <w:dstrike w:val="0"/>
              </w:rPr>
              <w:t>3048</w:t>
            </w:r>
          </w:p>
        </w:tc>
      </w:tr>
      <w:tr w:rsidRPr="002B6AB4" w:rsidR="002B6AB4" w:rsidTr="13DDB45F" w14:paraId="7E7BB98E" w14:textId="77777777">
        <w:tc>
          <w:tcPr>
            <w:tcW w:w="6658" w:type="dxa"/>
            <w:tcMar/>
          </w:tcPr>
          <w:p w:rsidRPr="002B6AB4" w:rsidR="00E4346C" w:rsidP="13DDB45F" w:rsidRDefault="00E4346C" w14:paraId="0A7BD95E" w14:noSpellErr="1" w14:textId="6C215FBC">
            <w:pPr>
              <w:pStyle w:val="zwykywcity"/>
              <w:ind w:firstLine="0"/>
              <w:jc w:val="right"/>
            </w:pPr>
            <w:r w:rsidR="7A152069">
              <w:rPr/>
              <w:t xml:space="preserve">Kubatura brutto – budynek biurowy </w:t>
            </w:r>
            <w:r w:rsidR="405C1ADA">
              <w:rPr/>
              <w:t>(suma)</w:t>
            </w:r>
          </w:p>
        </w:tc>
        <w:tc>
          <w:tcPr>
            <w:tcW w:w="2686" w:type="dxa"/>
            <w:tcMar/>
          </w:tcPr>
          <w:p w:rsidRPr="002B6AB4" w:rsidR="00E4346C" w:rsidP="003D4B6C" w:rsidRDefault="00E4346C" w14:paraId="4C4E9A21" w14:noSpellErr="1" w14:textId="47BBDB3F">
            <w:pPr>
              <w:pStyle w:val="zwykywcity"/>
              <w:ind w:firstLine="0"/>
              <w:jc w:val="right"/>
            </w:pPr>
            <w:r w:rsidR="0DB4AE3C">
              <w:rPr/>
              <w:t>5</w:t>
            </w:r>
            <w:r w:rsidR="4BEBDDC7">
              <w:rPr/>
              <w:t xml:space="preserve"> </w:t>
            </w:r>
            <w:r w:rsidR="15BE8411">
              <w:rPr/>
              <w:t>490</w:t>
            </w:r>
          </w:p>
        </w:tc>
      </w:tr>
      <w:tr w:rsidRPr="002B6AB4" w:rsidR="002B6AB4" w:rsidTr="13DDB45F" w14:paraId="24A69521" w14:textId="77777777">
        <w:tc>
          <w:tcPr>
            <w:tcW w:w="6658" w:type="dxa"/>
            <w:tcMar/>
          </w:tcPr>
          <w:p w:rsidRPr="002B6AB4" w:rsidR="00E4346C" w:rsidP="003D4B6C" w:rsidRDefault="00E4346C" w14:paraId="6B8A670F" w14:noSpellErr="1" w14:textId="138FB3CC">
            <w:pPr>
              <w:pStyle w:val="zwykywcity"/>
              <w:ind w:firstLine="0"/>
            </w:pPr>
            <w:r w:rsidR="7A152069">
              <w:rPr/>
              <w:t>Kubatura brutto – hala usługowa</w:t>
            </w:r>
            <w:r w:rsidR="64DED77A">
              <w:rPr/>
              <w:t xml:space="preserve"> istniejąca</w:t>
            </w:r>
          </w:p>
        </w:tc>
        <w:tc>
          <w:tcPr>
            <w:tcW w:w="2686" w:type="dxa"/>
            <w:tcMar/>
          </w:tcPr>
          <w:p w:rsidRPr="002B6AB4" w:rsidR="00E4346C" w:rsidP="003D4B6C" w:rsidRDefault="00E06847" w14:paraId="37A088A3" w14:textId="1F30408E">
            <w:pPr>
              <w:pStyle w:val="zwykywcity"/>
              <w:ind w:firstLine="0"/>
              <w:jc w:val="right"/>
            </w:pPr>
            <w:r w:rsidRPr="002B6AB4">
              <w:t>23 297</w:t>
            </w:r>
          </w:p>
        </w:tc>
      </w:tr>
      <w:tr w:rsidRPr="002B6AB4" w:rsidR="00E4346C" w:rsidTr="13DDB45F" w14:paraId="419730B7" w14:textId="77777777">
        <w:tc>
          <w:tcPr>
            <w:tcW w:w="6658" w:type="dxa"/>
            <w:tcMar/>
          </w:tcPr>
          <w:p w:rsidRPr="002B6AB4" w:rsidR="00E4346C" w:rsidP="13DDB45F" w:rsidRDefault="00E4346C" w14:paraId="25B3EA82" w14:textId="77777777" w14:noSpellErr="1">
            <w:pPr>
              <w:pStyle w:val="zwykywcity"/>
              <w:ind w:left="317" w:firstLine="0"/>
              <w:jc w:val="right"/>
            </w:pPr>
            <w:r w:rsidR="7A152069">
              <w:rPr/>
              <w:t>Kubatura brutto łącznie</w:t>
            </w:r>
          </w:p>
        </w:tc>
        <w:tc>
          <w:tcPr>
            <w:tcW w:w="2686" w:type="dxa"/>
            <w:tcMar/>
          </w:tcPr>
          <w:p w:rsidRPr="002B6AB4" w:rsidR="00E4346C" w:rsidP="13DDB45F" w:rsidRDefault="00E4346C" w14:paraId="023836B3" w14:noSpellErr="1" w14:textId="3AEF3A6A">
            <w:pPr>
              <w:pStyle w:val="zwykywcity"/>
              <w:ind w:firstLine="0"/>
              <w:jc w:val="right"/>
            </w:pPr>
            <w:r w:rsidR="4BDFF522">
              <w:rPr/>
              <w:t xml:space="preserve">28 </w:t>
            </w:r>
            <w:r w:rsidR="345CA4E9">
              <w:rPr/>
              <w:t>78</w:t>
            </w:r>
            <w:r w:rsidR="4BDFF522">
              <w:rPr/>
              <w:t>7</w:t>
            </w:r>
          </w:p>
        </w:tc>
      </w:tr>
    </w:tbl>
    <w:p w:rsidRPr="002B6AB4" w:rsidR="00AF31AB" w:rsidP="00AF31AB" w:rsidRDefault="00AF31AB" w14:paraId="68F92E71" w14:textId="3A778FAD"/>
    <w:p w:rsidRPr="002B6AB4" w:rsidR="00AF31AB" w:rsidP="00AF31AB" w:rsidRDefault="00464897" w14:paraId="0B68CD43" w14:textId="2800ED4C">
      <w:pPr>
        <w:pStyle w:val="Nagwek4"/>
      </w:pPr>
      <w:r w:rsidRPr="002B6AB4">
        <w:t xml:space="preserve">Budynek biurowy </w:t>
      </w:r>
    </w:p>
    <w:p w:rsidRPr="002B6AB4" w:rsidR="00E647E5" w:rsidP="00E647E5" w:rsidRDefault="00E647E5" w14:paraId="626F05E5" w14:textId="794E7766"/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6658"/>
        <w:gridCol w:w="2693"/>
      </w:tblGrid>
      <w:tr w:rsidRPr="002B6AB4" w:rsidR="002B6AB4" w:rsidTr="00E4346C" w14:paraId="022C9917" w14:textId="77777777">
        <w:tc>
          <w:tcPr>
            <w:tcW w:w="6658" w:type="dxa"/>
          </w:tcPr>
          <w:p w:rsidRPr="002B6AB4" w:rsidR="00CE2499" w:rsidP="002B5403" w:rsidRDefault="00AF31AB" w14:paraId="3DFB7183" w14:textId="5FF9CF85">
            <w:pPr>
              <w:pStyle w:val="zwykywcity"/>
              <w:ind w:firstLine="0"/>
              <w:jc w:val="left"/>
            </w:pPr>
            <w:r w:rsidRPr="002B6AB4">
              <w:t>PARAMETRY</w:t>
            </w:r>
            <w:r w:rsidRPr="002B6AB4" w:rsidR="00CE2499">
              <w:t xml:space="preserve"> – BUDYNEK BIUROWY</w:t>
            </w:r>
          </w:p>
        </w:tc>
        <w:tc>
          <w:tcPr>
            <w:tcW w:w="2693" w:type="dxa"/>
          </w:tcPr>
          <w:p w:rsidRPr="002B6AB4" w:rsidR="00CE2499" w:rsidP="002B5403" w:rsidRDefault="00AF31AB" w14:paraId="723E8B46" w14:textId="2EFA8786">
            <w:pPr>
              <w:pStyle w:val="zwykywcity"/>
              <w:ind w:firstLine="0"/>
              <w:jc w:val="left"/>
            </w:pPr>
            <w:r w:rsidRPr="002B6AB4">
              <w:t>Wartość parametru</w:t>
            </w:r>
          </w:p>
        </w:tc>
      </w:tr>
      <w:tr w:rsidRPr="002B6AB4" w:rsidR="002B6AB4" w:rsidTr="00E4346C" w14:paraId="465B5138" w14:textId="77777777">
        <w:tc>
          <w:tcPr>
            <w:tcW w:w="6658" w:type="dxa"/>
          </w:tcPr>
          <w:p w:rsidRPr="002B6AB4" w:rsidR="00CE2499" w:rsidP="002B5403" w:rsidRDefault="00AF31AB" w14:paraId="2F2786CD" w14:textId="1CCDCF46">
            <w:pPr>
              <w:pStyle w:val="zwykywcity"/>
              <w:ind w:firstLine="0"/>
              <w:jc w:val="left"/>
            </w:pPr>
            <w:r w:rsidRPr="002B6AB4">
              <w:t>Długość x szerokość x wysokość</w:t>
            </w:r>
          </w:p>
        </w:tc>
        <w:tc>
          <w:tcPr>
            <w:tcW w:w="2693" w:type="dxa"/>
          </w:tcPr>
          <w:p w:rsidRPr="002B6AB4" w:rsidR="00CE2499" w:rsidP="002B5403" w:rsidRDefault="002B5403" w14:paraId="1A6B3F44" w14:textId="1E79FFF9">
            <w:pPr>
              <w:pStyle w:val="zwykywcity"/>
              <w:ind w:firstLine="0"/>
              <w:jc w:val="left"/>
            </w:pPr>
            <w:r w:rsidRPr="002B6AB4">
              <w:t>46,27x</w:t>
            </w:r>
            <w:r w:rsidRPr="002B6AB4" w:rsidR="004B41B7">
              <w:t>7,16</w:t>
            </w:r>
            <w:r w:rsidRPr="002B6AB4">
              <w:t>x10,06 [m]</w:t>
            </w:r>
          </w:p>
        </w:tc>
      </w:tr>
      <w:tr w:rsidRPr="002B6AB4" w:rsidR="00CE2499" w:rsidTr="00E4346C" w14:paraId="52FACDE5" w14:textId="77777777">
        <w:tc>
          <w:tcPr>
            <w:tcW w:w="6658" w:type="dxa"/>
          </w:tcPr>
          <w:p w:rsidRPr="002B6AB4" w:rsidR="00CE2499" w:rsidP="002B5403" w:rsidRDefault="00AF31AB" w14:paraId="38479A53" w14:textId="6AA7F3B7">
            <w:pPr>
              <w:pStyle w:val="zwykywcity"/>
              <w:ind w:firstLine="0"/>
              <w:jc w:val="left"/>
            </w:pPr>
            <w:r w:rsidRPr="002B6AB4">
              <w:t xml:space="preserve">Liczba kondygnacji </w:t>
            </w:r>
          </w:p>
        </w:tc>
        <w:tc>
          <w:tcPr>
            <w:tcW w:w="2693" w:type="dxa"/>
          </w:tcPr>
          <w:p w:rsidRPr="002B6AB4" w:rsidR="00CE2499" w:rsidP="002B5403" w:rsidRDefault="0004789E" w14:paraId="2DF838D9" w14:textId="3406C529">
            <w:pPr>
              <w:pStyle w:val="zwykywcity"/>
              <w:ind w:firstLine="0"/>
              <w:jc w:val="left"/>
            </w:pPr>
            <w:r w:rsidRPr="002B6AB4">
              <w:t>3</w:t>
            </w:r>
          </w:p>
        </w:tc>
      </w:tr>
    </w:tbl>
    <w:p w:rsidRPr="002B6AB4" w:rsidR="00AF31AB" w:rsidP="00AF31AB" w:rsidRDefault="00AF31AB" w14:paraId="2DBBBEA8" w14:textId="1E82CB28"/>
    <w:p w:rsidRPr="002B6AB4" w:rsidR="005C27D3" w:rsidP="005C27D3" w:rsidRDefault="005C27D3" w14:paraId="79EA7172" w14:textId="644C2AEC">
      <w:pPr>
        <w:pStyle w:val="Nagwek4"/>
        <w:numPr>
          <w:ilvl w:val="2"/>
          <w:numId w:val="1"/>
        </w:numPr>
      </w:pPr>
      <w:r w:rsidRPr="002B6AB4">
        <w:t>BUDYNEK BIUROWY ISTNIEJĄCY</w:t>
      </w:r>
    </w:p>
    <w:p w:rsidRPr="002B6AB4" w:rsidR="005C27D3" w:rsidP="005C27D3" w:rsidRDefault="009C51CE" w14:paraId="1825CDC3" w14:textId="4C27A489">
      <w:pPr>
        <w:pStyle w:val="Tekstpodstawowy"/>
      </w:pPr>
      <w:r w:rsidRPr="002B6AB4">
        <w:rPr>
          <w:noProof/>
        </w:rPr>
        <w:drawing>
          <wp:anchor distT="0" distB="0" distL="0" distR="0" simplePos="0" relativeHeight="251659264" behindDoc="0" locked="0" layoutInCell="1" allowOverlap="1" wp14:anchorId="1FBBA556" wp14:editId="1266E5F7">
            <wp:simplePos x="0" y="0"/>
            <wp:positionH relativeFrom="margin">
              <wp:align>center</wp:align>
            </wp:positionH>
            <wp:positionV relativeFrom="paragraph">
              <wp:posOffset>3508375</wp:posOffset>
            </wp:positionV>
            <wp:extent cx="2638425" cy="2482850"/>
            <wp:effectExtent l="0" t="0" r="9525" b="0"/>
            <wp:wrapTopAndBottom/>
            <wp:docPr id="799601863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482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AB4">
        <w:rPr>
          <w:noProof/>
        </w:rPr>
        <w:drawing>
          <wp:anchor distT="0" distB="0" distL="0" distR="0" simplePos="0" relativeHeight="251658240" behindDoc="0" locked="0" layoutInCell="1" allowOverlap="1" wp14:anchorId="73C9CC9D" wp14:editId="7A11A7FF">
            <wp:simplePos x="0" y="0"/>
            <wp:positionH relativeFrom="margin">
              <wp:align>center</wp:align>
            </wp:positionH>
            <wp:positionV relativeFrom="paragraph">
              <wp:posOffset>323215</wp:posOffset>
            </wp:positionV>
            <wp:extent cx="2574925" cy="3199765"/>
            <wp:effectExtent l="0" t="0" r="0" b="635"/>
            <wp:wrapTopAndBottom/>
            <wp:docPr id="202993061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925" cy="31997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Pr="002B6AB4" w:rsidR="009C51CE" w:rsidP="004C49E6" w:rsidRDefault="004C49E6" w14:paraId="2319EC05" w14:textId="3615D8E2">
      <w:pPr>
        <w:pStyle w:val="Nagwek4"/>
        <w:numPr>
          <w:ilvl w:val="2"/>
          <w:numId w:val="1"/>
        </w:numPr>
      </w:pPr>
      <w:r w:rsidRPr="002B6AB4">
        <w:t>BUDYNEK BIUROWY PROJEKTOWANY (ŁĄCZNIK)</w:t>
      </w:r>
    </w:p>
    <w:p w:rsidRPr="002B6AB4" w:rsidR="009C51CE" w:rsidRDefault="009C51CE" w14:paraId="373B240B" w14:textId="77777777"/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410"/>
        <w:gridCol w:w="4253"/>
        <w:gridCol w:w="2409"/>
      </w:tblGrid>
      <w:tr w:rsidRPr="002B6AB4" w:rsidR="002B6AB4" w:rsidTr="00163B81" w14:paraId="5E768401" w14:textId="77777777">
        <w:tc>
          <w:tcPr>
            <w:tcW w:w="9072" w:type="dxa"/>
            <w:gridSpan w:val="3"/>
          </w:tcPr>
          <w:p w:rsidRPr="002B6AB4" w:rsidR="00DD1B11" w:rsidP="002B5403" w:rsidRDefault="00DD1B11" w14:paraId="616E45BE" w14:textId="2137F273">
            <w:pPr>
              <w:pStyle w:val="zwykywcity"/>
              <w:ind w:firstLine="0"/>
              <w:jc w:val="left"/>
            </w:pPr>
            <w:r w:rsidRPr="002B6AB4">
              <w:t>POWIERZCHNIA UŻYTKOWA</w:t>
            </w:r>
            <w:r w:rsidRPr="002B6AB4" w:rsidR="00464897">
              <w:t xml:space="preserve"> </w:t>
            </w:r>
            <w:r w:rsidRPr="002B6AB4" w:rsidR="00CD219D">
              <w:t>–</w:t>
            </w:r>
            <w:r w:rsidRPr="002B6AB4" w:rsidR="00464897">
              <w:t xml:space="preserve"> PARTER</w:t>
            </w:r>
            <w:r w:rsidRPr="002B6AB4" w:rsidR="00CD219D">
              <w:t xml:space="preserve"> – </w:t>
            </w:r>
            <w:r w:rsidRPr="002B6AB4" w:rsidR="00B46285">
              <w:t>CENTRUM BADAWCZO-ROZWOJOWE</w:t>
            </w:r>
          </w:p>
        </w:tc>
      </w:tr>
      <w:tr w:rsidRPr="002B6AB4" w:rsidR="002B6AB4" w:rsidTr="00163B81" w14:paraId="39A60E40" w14:textId="77777777">
        <w:tc>
          <w:tcPr>
            <w:tcW w:w="2410" w:type="dxa"/>
          </w:tcPr>
          <w:p w:rsidRPr="002B6AB4" w:rsidR="00DD1B11" w:rsidP="002B5403" w:rsidRDefault="00DD1B11" w14:paraId="07995767" w14:textId="029B9AE0">
            <w:pPr>
              <w:pStyle w:val="zwykywcity"/>
              <w:ind w:firstLine="0"/>
              <w:jc w:val="left"/>
            </w:pPr>
            <w:r w:rsidRPr="002B6AB4">
              <w:t xml:space="preserve">Numer pomieszczenia </w:t>
            </w:r>
          </w:p>
        </w:tc>
        <w:tc>
          <w:tcPr>
            <w:tcW w:w="4253" w:type="dxa"/>
          </w:tcPr>
          <w:p w:rsidRPr="002B6AB4" w:rsidR="00DD1B11" w:rsidP="002B5403" w:rsidRDefault="00DD1B11" w14:paraId="754A0232" w14:textId="6E8272D8">
            <w:pPr>
              <w:pStyle w:val="zwykywcity"/>
              <w:ind w:firstLine="0"/>
              <w:jc w:val="left"/>
            </w:pPr>
            <w:r w:rsidRPr="002B6AB4">
              <w:t>Nazwa pomieszczenia</w:t>
            </w:r>
          </w:p>
        </w:tc>
        <w:tc>
          <w:tcPr>
            <w:tcW w:w="2409" w:type="dxa"/>
          </w:tcPr>
          <w:p w:rsidRPr="002B6AB4" w:rsidR="00DD1B11" w:rsidP="002B5403" w:rsidRDefault="00DD1B11" w14:paraId="20BACF0E" w14:textId="429BFD1C">
            <w:pPr>
              <w:pStyle w:val="zwykywcity"/>
              <w:ind w:firstLine="0"/>
              <w:jc w:val="left"/>
            </w:pPr>
            <w:r w:rsidRPr="002B6AB4">
              <w:t>Powierzchnia [m²]</w:t>
            </w:r>
          </w:p>
        </w:tc>
      </w:tr>
      <w:tr w:rsidRPr="002B6AB4" w:rsidR="002B6AB4" w:rsidTr="00163B81" w14:paraId="5E8B3DE7" w14:textId="77777777">
        <w:tc>
          <w:tcPr>
            <w:tcW w:w="2410" w:type="dxa"/>
          </w:tcPr>
          <w:p w:rsidRPr="002B6AB4" w:rsidR="00DD1B11" w:rsidP="002B5403" w:rsidRDefault="00DD1B11" w14:paraId="03B30F7B" w14:textId="0D8DBEEB">
            <w:pPr>
              <w:pStyle w:val="zwykywcity"/>
              <w:ind w:firstLine="0"/>
              <w:jc w:val="left"/>
            </w:pPr>
            <w:r w:rsidRPr="002B6AB4">
              <w:t>0.1</w:t>
            </w:r>
          </w:p>
        </w:tc>
        <w:tc>
          <w:tcPr>
            <w:tcW w:w="4253" w:type="dxa"/>
          </w:tcPr>
          <w:p w:rsidRPr="002B6AB4" w:rsidR="00DD1B11" w:rsidP="002B5403" w:rsidRDefault="00101648" w14:paraId="784A6FDE" w14:textId="1D157AD1">
            <w:pPr>
              <w:pStyle w:val="zwykywcity"/>
              <w:ind w:firstLine="0"/>
              <w:jc w:val="left"/>
            </w:pPr>
            <w:r w:rsidRPr="002B6AB4">
              <w:t>Klatka schodowa</w:t>
            </w:r>
          </w:p>
        </w:tc>
        <w:tc>
          <w:tcPr>
            <w:tcW w:w="2409" w:type="dxa"/>
          </w:tcPr>
          <w:p w:rsidRPr="002B6AB4" w:rsidR="00DD1B11" w:rsidP="002B5403" w:rsidRDefault="00E2023F" w14:paraId="0765917E" w14:textId="7D3CF8A3">
            <w:pPr>
              <w:pStyle w:val="zwykywcity"/>
              <w:ind w:firstLine="0"/>
              <w:jc w:val="left"/>
            </w:pPr>
            <w:r w:rsidRPr="002B6AB4">
              <w:t>21,30</w:t>
            </w:r>
          </w:p>
        </w:tc>
      </w:tr>
      <w:tr w:rsidRPr="002B6AB4" w:rsidR="002B6AB4" w:rsidTr="00163B81" w14:paraId="15CF99A3" w14:textId="77777777">
        <w:tc>
          <w:tcPr>
            <w:tcW w:w="2410" w:type="dxa"/>
          </w:tcPr>
          <w:p w:rsidRPr="002B6AB4" w:rsidR="001D5097" w:rsidP="002B5403" w:rsidRDefault="00A52168" w14:paraId="4BF79E5E" w14:textId="27DBB6A2">
            <w:pPr>
              <w:pStyle w:val="zwykywcity"/>
              <w:ind w:firstLine="0"/>
              <w:jc w:val="left"/>
            </w:pPr>
            <w:r w:rsidRPr="002B6AB4">
              <w:t>0.1a</w:t>
            </w:r>
          </w:p>
        </w:tc>
        <w:tc>
          <w:tcPr>
            <w:tcW w:w="4253" w:type="dxa"/>
          </w:tcPr>
          <w:p w:rsidRPr="002B6AB4" w:rsidR="001D5097" w:rsidP="002B5403" w:rsidRDefault="00A52168" w14:paraId="7583499F" w14:textId="678EE024">
            <w:pPr>
              <w:pStyle w:val="zwykywcity"/>
              <w:ind w:firstLine="0"/>
              <w:jc w:val="left"/>
            </w:pPr>
            <w:r w:rsidRPr="002B6AB4">
              <w:t>Pom. porządkowe</w:t>
            </w:r>
          </w:p>
        </w:tc>
        <w:tc>
          <w:tcPr>
            <w:tcW w:w="2409" w:type="dxa"/>
          </w:tcPr>
          <w:p w:rsidRPr="002B6AB4" w:rsidR="001D5097" w:rsidP="002B5403" w:rsidRDefault="00A52168" w14:paraId="48AC51EC" w14:textId="11AFE6F1">
            <w:pPr>
              <w:pStyle w:val="zwykywcity"/>
              <w:ind w:firstLine="0"/>
              <w:jc w:val="left"/>
            </w:pPr>
            <w:r w:rsidRPr="002B6AB4">
              <w:t>9,48</w:t>
            </w:r>
          </w:p>
        </w:tc>
      </w:tr>
      <w:tr w:rsidRPr="002B6AB4" w:rsidR="002B6AB4" w:rsidTr="00163B81" w14:paraId="561D5B17" w14:textId="77777777">
        <w:tc>
          <w:tcPr>
            <w:tcW w:w="2410" w:type="dxa"/>
          </w:tcPr>
          <w:p w:rsidRPr="002B6AB4" w:rsidR="00DD1B11" w:rsidP="002B5403" w:rsidRDefault="00DD1B11" w14:paraId="1ED2AA6D" w14:textId="11E1E95B">
            <w:pPr>
              <w:pStyle w:val="zwykywcity"/>
              <w:ind w:firstLine="0"/>
              <w:jc w:val="left"/>
            </w:pPr>
            <w:r w:rsidRPr="002B6AB4">
              <w:t>0.2</w:t>
            </w:r>
          </w:p>
        </w:tc>
        <w:tc>
          <w:tcPr>
            <w:tcW w:w="4253" w:type="dxa"/>
          </w:tcPr>
          <w:p w:rsidRPr="002B6AB4" w:rsidR="00DD1B11" w:rsidP="002B5403" w:rsidRDefault="00A562B5" w14:paraId="595AE009" w14:textId="4763F0BD">
            <w:pPr>
              <w:pStyle w:val="zwykywcity"/>
              <w:ind w:firstLine="0"/>
              <w:jc w:val="left"/>
            </w:pPr>
            <w:r w:rsidRPr="002B6AB4">
              <w:t>Komunikacja</w:t>
            </w:r>
          </w:p>
        </w:tc>
        <w:tc>
          <w:tcPr>
            <w:tcW w:w="2409" w:type="dxa"/>
          </w:tcPr>
          <w:p w:rsidRPr="002B6AB4" w:rsidR="00DD1B11" w:rsidP="002B5403" w:rsidRDefault="00E2023F" w14:paraId="12E0D378" w14:textId="0B4DE134">
            <w:pPr>
              <w:pStyle w:val="zwykywcity"/>
              <w:ind w:firstLine="0"/>
              <w:jc w:val="left"/>
            </w:pPr>
            <w:r w:rsidRPr="002B6AB4">
              <w:t>7,28</w:t>
            </w:r>
          </w:p>
        </w:tc>
      </w:tr>
      <w:tr w:rsidRPr="002B6AB4" w:rsidR="002B6AB4" w:rsidTr="00163B81" w14:paraId="15CCF78A" w14:textId="77777777">
        <w:tc>
          <w:tcPr>
            <w:tcW w:w="2410" w:type="dxa"/>
          </w:tcPr>
          <w:p w:rsidRPr="002B6AB4" w:rsidR="00DD1B11" w:rsidP="002B5403" w:rsidRDefault="00DD1B11" w14:paraId="3F3C598C" w14:textId="22C21370">
            <w:pPr>
              <w:pStyle w:val="zwykywcity"/>
              <w:ind w:firstLine="0"/>
              <w:jc w:val="left"/>
            </w:pPr>
            <w:r w:rsidRPr="002B6AB4">
              <w:t>0.3</w:t>
            </w:r>
          </w:p>
        </w:tc>
        <w:tc>
          <w:tcPr>
            <w:tcW w:w="4253" w:type="dxa"/>
          </w:tcPr>
          <w:p w:rsidRPr="002B6AB4" w:rsidR="00DD1B11" w:rsidP="002B5403" w:rsidRDefault="00525AE9" w14:paraId="50BA2091" w14:textId="06D45529">
            <w:pPr>
              <w:pStyle w:val="zwykywcity"/>
              <w:ind w:firstLine="0"/>
              <w:jc w:val="left"/>
            </w:pPr>
            <w:r w:rsidRPr="002B6AB4">
              <w:t>Pom. gospodarcze</w:t>
            </w:r>
          </w:p>
        </w:tc>
        <w:tc>
          <w:tcPr>
            <w:tcW w:w="2409" w:type="dxa"/>
          </w:tcPr>
          <w:p w:rsidRPr="002B6AB4" w:rsidR="00DD1B11" w:rsidP="002B5403" w:rsidRDefault="00E2023F" w14:paraId="094421AF" w14:textId="1EC968C1">
            <w:pPr>
              <w:pStyle w:val="zwykywcity"/>
              <w:ind w:firstLine="0"/>
              <w:jc w:val="left"/>
            </w:pPr>
            <w:r w:rsidRPr="002B6AB4">
              <w:t>10,12</w:t>
            </w:r>
          </w:p>
        </w:tc>
      </w:tr>
      <w:tr w:rsidRPr="002B6AB4" w:rsidR="002B6AB4" w:rsidTr="00163B81" w14:paraId="1B8592D7" w14:textId="77777777">
        <w:tc>
          <w:tcPr>
            <w:tcW w:w="2410" w:type="dxa"/>
          </w:tcPr>
          <w:p w:rsidRPr="002B6AB4" w:rsidR="00DD1B11" w:rsidP="002B5403" w:rsidRDefault="00DD1B11" w14:paraId="4325878B" w14:textId="0B8A08A7">
            <w:pPr>
              <w:pStyle w:val="zwykywcity"/>
              <w:ind w:firstLine="0"/>
              <w:jc w:val="left"/>
            </w:pPr>
            <w:r w:rsidRPr="002B6AB4">
              <w:t>0.4</w:t>
            </w:r>
            <w:r w:rsidRPr="002B6AB4" w:rsidR="007A07FD">
              <w:t>a</w:t>
            </w:r>
          </w:p>
        </w:tc>
        <w:tc>
          <w:tcPr>
            <w:tcW w:w="4253" w:type="dxa"/>
          </w:tcPr>
          <w:p w:rsidRPr="002B6AB4" w:rsidR="00DD1B11" w:rsidP="002B5403" w:rsidRDefault="00BC1CE2" w14:paraId="0DE50DFB" w14:textId="59A8B5D8">
            <w:pPr>
              <w:pStyle w:val="zwykywcity"/>
              <w:ind w:firstLine="0"/>
              <w:jc w:val="left"/>
            </w:pPr>
            <w:r w:rsidRPr="002B6AB4">
              <w:t xml:space="preserve">Toaleta męska </w:t>
            </w:r>
          </w:p>
        </w:tc>
        <w:tc>
          <w:tcPr>
            <w:tcW w:w="2409" w:type="dxa"/>
          </w:tcPr>
          <w:p w:rsidRPr="002B6AB4" w:rsidR="00DD1B11" w:rsidP="002B5403" w:rsidRDefault="00E2023F" w14:paraId="11CDB42B" w14:textId="6F54FFE0">
            <w:pPr>
              <w:pStyle w:val="zwykywcity"/>
              <w:ind w:firstLine="0"/>
              <w:jc w:val="left"/>
            </w:pPr>
            <w:r w:rsidRPr="002B6AB4">
              <w:t>4,62</w:t>
            </w:r>
          </w:p>
        </w:tc>
      </w:tr>
      <w:tr w:rsidRPr="002B6AB4" w:rsidR="002B6AB4" w:rsidTr="00163B81" w14:paraId="06A1C575" w14:textId="77777777">
        <w:tc>
          <w:tcPr>
            <w:tcW w:w="2410" w:type="dxa"/>
          </w:tcPr>
          <w:p w:rsidRPr="002B6AB4" w:rsidR="00A562B5" w:rsidP="002B5403" w:rsidRDefault="007A07FD" w14:paraId="69564615" w14:textId="6C19CD87">
            <w:pPr>
              <w:pStyle w:val="zwykywcity"/>
              <w:ind w:firstLine="0"/>
              <w:jc w:val="left"/>
            </w:pPr>
            <w:r w:rsidRPr="002B6AB4">
              <w:t>0.4b</w:t>
            </w:r>
          </w:p>
        </w:tc>
        <w:tc>
          <w:tcPr>
            <w:tcW w:w="4253" w:type="dxa"/>
          </w:tcPr>
          <w:p w:rsidRPr="002B6AB4" w:rsidR="00A562B5" w:rsidP="002B5403" w:rsidRDefault="007A07FD" w14:paraId="2DCB7364" w14:textId="44CC136D">
            <w:pPr>
              <w:pStyle w:val="zwykywcity"/>
              <w:ind w:firstLine="0"/>
              <w:jc w:val="left"/>
            </w:pPr>
            <w:r w:rsidRPr="002B6AB4">
              <w:t>WC</w:t>
            </w:r>
          </w:p>
        </w:tc>
        <w:tc>
          <w:tcPr>
            <w:tcW w:w="2409" w:type="dxa"/>
          </w:tcPr>
          <w:p w:rsidRPr="002B6AB4" w:rsidR="00A562B5" w:rsidP="002B5403" w:rsidRDefault="00E2023F" w14:paraId="71167C0C" w14:textId="741D1EB1">
            <w:pPr>
              <w:pStyle w:val="zwykywcity"/>
              <w:ind w:firstLine="0"/>
              <w:jc w:val="left"/>
            </w:pPr>
            <w:r w:rsidRPr="002B6AB4">
              <w:t>6,16</w:t>
            </w:r>
          </w:p>
        </w:tc>
      </w:tr>
      <w:tr w:rsidRPr="002B6AB4" w:rsidR="002B6AB4" w:rsidTr="00163B81" w14:paraId="0B402B87" w14:textId="77777777">
        <w:tc>
          <w:tcPr>
            <w:tcW w:w="2410" w:type="dxa"/>
          </w:tcPr>
          <w:p w:rsidRPr="002B6AB4" w:rsidR="00DD1B11" w:rsidP="002B5403" w:rsidRDefault="00DD1B11" w14:paraId="6E5F04F0" w14:textId="18CC2391">
            <w:pPr>
              <w:pStyle w:val="zwykywcity"/>
              <w:ind w:firstLine="0"/>
              <w:jc w:val="left"/>
            </w:pPr>
            <w:r w:rsidRPr="002B6AB4">
              <w:t>0.5</w:t>
            </w:r>
          </w:p>
        </w:tc>
        <w:tc>
          <w:tcPr>
            <w:tcW w:w="4253" w:type="dxa"/>
          </w:tcPr>
          <w:p w:rsidRPr="002B6AB4" w:rsidR="00DD1B11" w:rsidP="002B5403" w:rsidRDefault="007A07FD" w14:paraId="6AE31F9F" w14:textId="6EEA1592">
            <w:pPr>
              <w:pStyle w:val="zwykywcity"/>
              <w:ind w:firstLine="0"/>
              <w:jc w:val="left"/>
            </w:pPr>
            <w:r w:rsidRPr="002B6AB4">
              <w:t>Toaleta damska</w:t>
            </w:r>
          </w:p>
        </w:tc>
        <w:tc>
          <w:tcPr>
            <w:tcW w:w="2409" w:type="dxa"/>
          </w:tcPr>
          <w:p w:rsidRPr="002B6AB4" w:rsidR="00DD1B11" w:rsidP="002B5403" w:rsidRDefault="00533527" w14:paraId="4E4D6C4A" w14:textId="5BE2A33B">
            <w:pPr>
              <w:pStyle w:val="zwykywcity"/>
              <w:ind w:firstLine="0"/>
              <w:jc w:val="left"/>
            </w:pPr>
            <w:r w:rsidRPr="002B6AB4">
              <w:t>7,33</w:t>
            </w:r>
          </w:p>
        </w:tc>
      </w:tr>
      <w:tr w:rsidRPr="002B6AB4" w:rsidR="002B6AB4" w:rsidTr="00163B81" w14:paraId="05149FF9" w14:textId="77777777">
        <w:tc>
          <w:tcPr>
            <w:tcW w:w="2410" w:type="dxa"/>
          </w:tcPr>
          <w:p w:rsidRPr="002B6AB4" w:rsidR="00DD1B11" w:rsidP="002B5403" w:rsidRDefault="00DD1B11" w14:paraId="37D288F3" w14:textId="6A7D1DF5">
            <w:pPr>
              <w:pStyle w:val="zwykywcity"/>
              <w:ind w:firstLine="0"/>
              <w:jc w:val="left"/>
            </w:pPr>
            <w:r w:rsidRPr="002B6AB4">
              <w:t>0.6</w:t>
            </w:r>
          </w:p>
        </w:tc>
        <w:tc>
          <w:tcPr>
            <w:tcW w:w="4253" w:type="dxa"/>
          </w:tcPr>
          <w:p w:rsidRPr="002B6AB4" w:rsidR="00DD1B11" w:rsidP="002B5403" w:rsidRDefault="00721493" w14:paraId="5F64B87C" w14:textId="348A9477">
            <w:pPr>
              <w:pStyle w:val="zwykywcity"/>
              <w:ind w:firstLine="0"/>
              <w:jc w:val="left"/>
            </w:pPr>
            <w:r w:rsidRPr="002B6AB4">
              <w:t>Komunikacja</w:t>
            </w:r>
          </w:p>
        </w:tc>
        <w:tc>
          <w:tcPr>
            <w:tcW w:w="2409" w:type="dxa"/>
          </w:tcPr>
          <w:p w:rsidRPr="002B6AB4" w:rsidR="00DD1B11" w:rsidP="002B5403" w:rsidRDefault="00533527" w14:paraId="22DCA0E1" w14:textId="501D5E37">
            <w:pPr>
              <w:pStyle w:val="zwykywcity"/>
              <w:ind w:firstLine="0"/>
              <w:jc w:val="left"/>
            </w:pPr>
            <w:r w:rsidRPr="002B6AB4">
              <w:t>4,23</w:t>
            </w:r>
          </w:p>
        </w:tc>
      </w:tr>
      <w:tr w:rsidRPr="002B6AB4" w:rsidR="002B6AB4" w:rsidTr="00163B81" w14:paraId="1818184E" w14:textId="77777777">
        <w:tc>
          <w:tcPr>
            <w:tcW w:w="2410" w:type="dxa"/>
          </w:tcPr>
          <w:p w:rsidRPr="002B6AB4" w:rsidR="00DD1B11" w:rsidP="002B5403" w:rsidRDefault="00DD1B11" w14:paraId="603EB3D7" w14:textId="5CF32741">
            <w:pPr>
              <w:pStyle w:val="zwykywcity"/>
              <w:ind w:firstLine="0"/>
              <w:jc w:val="left"/>
            </w:pPr>
            <w:r w:rsidRPr="002B6AB4">
              <w:t>0.7</w:t>
            </w:r>
          </w:p>
        </w:tc>
        <w:tc>
          <w:tcPr>
            <w:tcW w:w="4253" w:type="dxa"/>
          </w:tcPr>
          <w:p w:rsidRPr="002B6AB4" w:rsidR="00DD1B11" w:rsidP="002B5403" w:rsidRDefault="00721493" w14:paraId="0F8018E5" w14:textId="75A15354">
            <w:pPr>
              <w:pStyle w:val="zwykywcity"/>
              <w:ind w:firstLine="0"/>
              <w:jc w:val="left"/>
            </w:pPr>
            <w:r w:rsidRPr="002B6AB4">
              <w:t>Zaplecze kuchenne</w:t>
            </w:r>
          </w:p>
        </w:tc>
        <w:tc>
          <w:tcPr>
            <w:tcW w:w="2409" w:type="dxa"/>
          </w:tcPr>
          <w:p w:rsidRPr="002B6AB4" w:rsidR="00DD1B11" w:rsidP="002B5403" w:rsidRDefault="00533527" w14:paraId="608637D0" w14:textId="7BBB66FC">
            <w:pPr>
              <w:pStyle w:val="zwykywcity"/>
              <w:ind w:firstLine="0"/>
              <w:jc w:val="left"/>
            </w:pPr>
            <w:r w:rsidRPr="002B6AB4">
              <w:t>12,61</w:t>
            </w:r>
          </w:p>
        </w:tc>
      </w:tr>
      <w:tr w:rsidRPr="002B6AB4" w:rsidR="002B6AB4" w:rsidTr="00163B81" w14:paraId="53F2A64B" w14:textId="77777777">
        <w:tc>
          <w:tcPr>
            <w:tcW w:w="2410" w:type="dxa"/>
          </w:tcPr>
          <w:p w:rsidRPr="002B6AB4" w:rsidR="00DD1B11" w:rsidP="002B5403" w:rsidRDefault="00DD1B11" w14:paraId="6F6937D5" w14:textId="7735CDFD">
            <w:pPr>
              <w:pStyle w:val="zwykywcity"/>
              <w:ind w:firstLine="0"/>
              <w:jc w:val="left"/>
            </w:pPr>
            <w:r w:rsidRPr="002B6AB4">
              <w:t>0.8</w:t>
            </w:r>
          </w:p>
        </w:tc>
        <w:tc>
          <w:tcPr>
            <w:tcW w:w="4253" w:type="dxa"/>
          </w:tcPr>
          <w:p w:rsidRPr="002B6AB4" w:rsidR="00DD1B11" w:rsidP="002B5403" w:rsidRDefault="00525AE9" w14:paraId="4985DCE0" w14:textId="78DD3B88">
            <w:pPr>
              <w:pStyle w:val="zwykywcity"/>
              <w:ind w:firstLine="0"/>
              <w:jc w:val="left"/>
            </w:pPr>
            <w:r w:rsidRPr="002B6AB4">
              <w:t>Pom.</w:t>
            </w:r>
            <w:r w:rsidRPr="002B6AB4" w:rsidR="00721493">
              <w:t xml:space="preserve"> </w:t>
            </w:r>
            <w:r w:rsidRPr="002B6AB4" w:rsidR="006C7F75">
              <w:t xml:space="preserve">„open </w:t>
            </w:r>
            <w:proofErr w:type="spellStart"/>
            <w:r w:rsidRPr="002B6AB4" w:rsidR="006C7F75">
              <w:t>space</w:t>
            </w:r>
            <w:proofErr w:type="spellEnd"/>
            <w:r w:rsidRPr="002B6AB4" w:rsidR="006C7F75">
              <w:t>” – badawczo rozwojowe</w:t>
            </w:r>
          </w:p>
        </w:tc>
        <w:tc>
          <w:tcPr>
            <w:tcW w:w="2409" w:type="dxa"/>
          </w:tcPr>
          <w:p w:rsidRPr="002B6AB4" w:rsidR="00DD1B11" w:rsidP="002B5403" w:rsidRDefault="00533527" w14:paraId="328FDBDE" w14:textId="72FFE1A3">
            <w:pPr>
              <w:pStyle w:val="zwykywcity"/>
              <w:ind w:firstLine="0"/>
              <w:jc w:val="left"/>
            </w:pPr>
            <w:r w:rsidRPr="002B6AB4">
              <w:t>202,88</w:t>
            </w:r>
          </w:p>
        </w:tc>
      </w:tr>
      <w:tr w:rsidRPr="002B6AB4" w:rsidR="002B6AB4" w:rsidTr="00163B81" w14:paraId="2EDD3394" w14:textId="77777777">
        <w:tc>
          <w:tcPr>
            <w:tcW w:w="2410" w:type="dxa"/>
          </w:tcPr>
          <w:p w:rsidRPr="002B6AB4" w:rsidR="00DD1B11" w:rsidP="002B5403" w:rsidRDefault="00DD1B11" w14:paraId="1EE27280" w14:textId="662C59E5">
            <w:pPr>
              <w:pStyle w:val="zwykywcity"/>
              <w:ind w:firstLine="0"/>
              <w:jc w:val="left"/>
            </w:pPr>
            <w:r w:rsidRPr="002B6AB4">
              <w:t>0.9</w:t>
            </w:r>
          </w:p>
        </w:tc>
        <w:tc>
          <w:tcPr>
            <w:tcW w:w="4253" w:type="dxa"/>
          </w:tcPr>
          <w:p w:rsidRPr="002B6AB4" w:rsidR="00DD1B11" w:rsidP="002B5403" w:rsidRDefault="00E2023F" w14:paraId="5CD7D5DE" w14:textId="6CEC5574">
            <w:pPr>
              <w:pStyle w:val="zwykywcity"/>
              <w:ind w:firstLine="0"/>
              <w:jc w:val="left"/>
            </w:pPr>
            <w:r w:rsidRPr="002B6AB4">
              <w:t>Wiatrołap</w:t>
            </w:r>
          </w:p>
        </w:tc>
        <w:tc>
          <w:tcPr>
            <w:tcW w:w="2409" w:type="dxa"/>
          </w:tcPr>
          <w:p w:rsidRPr="002B6AB4" w:rsidR="00DD1B11" w:rsidP="002B5403" w:rsidRDefault="00533527" w14:paraId="704F5783" w14:textId="1591A427">
            <w:pPr>
              <w:pStyle w:val="zwykywcity"/>
              <w:ind w:firstLine="0"/>
              <w:jc w:val="left"/>
            </w:pPr>
            <w:r w:rsidRPr="002B6AB4">
              <w:t>7,62</w:t>
            </w:r>
          </w:p>
        </w:tc>
      </w:tr>
      <w:tr w:rsidRPr="002B6AB4" w:rsidR="002B6AB4" w:rsidTr="00163B81" w14:paraId="7B466332" w14:textId="77777777">
        <w:tc>
          <w:tcPr>
            <w:tcW w:w="6663" w:type="dxa"/>
            <w:gridSpan w:val="2"/>
          </w:tcPr>
          <w:p w:rsidRPr="002B6AB4" w:rsidR="001D4659" w:rsidP="002B5403" w:rsidRDefault="001D4659" w14:paraId="76B5D470" w14:textId="26A5F7FA">
            <w:pPr>
              <w:pStyle w:val="zwykywcity"/>
              <w:ind w:firstLine="0"/>
              <w:jc w:val="left"/>
              <w:rPr>
                <w:b/>
                <w:bCs/>
              </w:rPr>
            </w:pPr>
            <w:r w:rsidRPr="002B6AB4">
              <w:rPr>
                <w:b/>
                <w:bCs/>
              </w:rPr>
              <w:t>SUMA</w:t>
            </w:r>
          </w:p>
        </w:tc>
        <w:tc>
          <w:tcPr>
            <w:tcW w:w="2409" w:type="dxa"/>
          </w:tcPr>
          <w:p w:rsidRPr="002B6AB4" w:rsidR="001D4659" w:rsidP="002B5403" w:rsidRDefault="00603B2C" w14:paraId="38A3B43D" w14:textId="0E118D25">
            <w:pPr>
              <w:pStyle w:val="zwykywcity"/>
              <w:ind w:firstLine="0"/>
              <w:jc w:val="left"/>
              <w:rPr>
                <w:b/>
                <w:bCs/>
              </w:rPr>
            </w:pPr>
            <w:r w:rsidRPr="002B6AB4">
              <w:rPr>
                <w:b/>
                <w:bCs/>
              </w:rPr>
              <w:t>2</w:t>
            </w:r>
            <w:r w:rsidRPr="002B6AB4" w:rsidR="00A52168">
              <w:rPr>
                <w:b/>
                <w:bCs/>
              </w:rPr>
              <w:t>93,63</w:t>
            </w:r>
          </w:p>
        </w:tc>
      </w:tr>
      <w:tr w:rsidRPr="002B6AB4" w:rsidR="002B6AB4" w:rsidTr="00163B81" w14:paraId="279EF40F" w14:textId="77777777">
        <w:tc>
          <w:tcPr>
            <w:tcW w:w="9072" w:type="dxa"/>
            <w:gridSpan w:val="3"/>
          </w:tcPr>
          <w:p w:rsidRPr="002B6AB4" w:rsidR="004A0A79" w:rsidP="002B5403" w:rsidRDefault="004A0A79" w14:paraId="090F3633" w14:textId="3D7B9B1C">
            <w:pPr>
              <w:pStyle w:val="zwykywcity"/>
              <w:ind w:firstLine="0"/>
              <w:jc w:val="left"/>
            </w:pPr>
            <w:r w:rsidRPr="002B6AB4">
              <w:t>POWIERZCHNIA UŻYTKOWA – PIĘTRO</w:t>
            </w:r>
            <w:r w:rsidRPr="002B6AB4" w:rsidR="00163B81">
              <w:t xml:space="preserve"> 1</w:t>
            </w:r>
            <w:r w:rsidRPr="002B6AB4">
              <w:t xml:space="preserve"> – CENTRUM BADAWCZO-ROZWOJOWE</w:t>
            </w:r>
          </w:p>
        </w:tc>
      </w:tr>
      <w:tr w:rsidRPr="002B6AB4" w:rsidR="002B6AB4" w:rsidTr="00163B81" w14:paraId="458BAC59" w14:textId="77777777">
        <w:tc>
          <w:tcPr>
            <w:tcW w:w="2410" w:type="dxa"/>
          </w:tcPr>
          <w:p w:rsidRPr="002B6AB4" w:rsidR="00525AE9" w:rsidP="002B5403" w:rsidRDefault="00525AE9" w14:paraId="18059966" w14:textId="4951A289">
            <w:pPr>
              <w:pStyle w:val="zwykywcity"/>
              <w:ind w:firstLine="0"/>
              <w:jc w:val="left"/>
            </w:pPr>
            <w:r w:rsidRPr="002B6AB4">
              <w:t xml:space="preserve">Numer pomieszczenia </w:t>
            </w:r>
          </w:p>
        </w:tc>
        <w:tc>
          <w:tcPr>
            <w:tcW w:w="4253" w:type="dxa"/>
          </w:tcPr>
          <w:p w:rsidRPr="002B6AB4" w:rsidR="00525AE9" w:rsidP="002B5403" w:rsidRDefault="00525AE9" w14:paraId="54978AF2" w14:textId="48F88CF5">
            <w:pPr>
              <w:pStyle w:val="zwykywcity"/>
              <w:ind w:firstLine="0"/>
              <w:jc w:val="left"/>
            </w:pPr>
            <w:r w:rsidRPr="002B6AB4">
              <w:t>Nazwa pomieszczenia</w:t>
            </w:r>
          </w:p>
        </w:tc>
        <w:tc>
          <w:tcPr>
            <w:tcW w:w="2409" w:type="dxa"/>
          </w:tcPr>
          <w:p w:rsidRPr="002B6AB4" w:rsidR="00525AE9" w:rsidP="002B5403" w:rsidRDefault="00525AE9" w14:paraId="29DAAF81" w14:textId="33CC87BA">
            <w:pPr>
              <w:pStyle w:val="zwykywcity"/>
              <w:ind w:firstLine="0"/>
              <w:jc w:val="left"/>
            </w:pPr>
            <w:r w:rsidRPr="002B6AB4">
              <w:t>Powierzchnia [m²]</w:t>
            </w:r>
          </w:p>
        </w:tc>
      </w:tr>
      <w:tr w:rsidRPr="002B6AB4" w:rsidR="002B6AB4" w:rsidTr="00163B81" w14:paraId="104546CF" w14:textId="77777777">
        <w:tc>
          <w:tcPr>
            <w:tcW w:w="2410" w:type="dxa"/>
          </w:tcPr>
          <w:p w:rsidRPr="002B6AB4" w:rsidR="00525AE9" w:rsidP="002B5403" w:rsidRDefault="00525AE9" w14:paraId="31CD1A7D" w14:textId="5DA57545">
            <w:pPr>
              <w:pStyle w:val="zwykywcity"/>
              <w:ind w:firstLine="0"/>
              <w:jc w:val="left"/>
            </w:pPr>
            <w:r w:rsidRPr="002B6AB4">
              <w:t>1.</w:t>
            </w:r>
            <w:r w:rsidRPr="002B6AB4" w:rsidR="005A693A">
              <w:t>1</w:t>
            </w:r>
            <w:r w:rsidRPr="002B6AB4" w:rsidR="002D7AB9">
              <w:t>a</w:t>
            </w:r>
          </w:p>
        </w:tc>
        <w:tc>
          <w:tcPr>
            <w:tcW w:w="4253" w:type="dxa"/>
          </w:tcPr>
          <w:p w:rsidRPr="002B6AB4" w:rsidR="00525AE9" w:rsidP="002B5403" w:rsidRDefault="00A93FD1" w14:paraId="659DDEA1" w14:textId="4E8E6F41">
            <w:pPr>
              <w:pStyle w:val="zwykywcity"/>
              <w:ind w:firstLine="0"/>
              <w:jc w:val="left"/>
            </w:pPr>
            <w:r w:rsidRPr="002B6AB4">
              <w:t>Toaleta damska</w:t>
            </w:r>
          </w:p>
        </w:tc>
        <w:tc>
          <w:tcPr>
            <w:tcW w:w="2409" w:type="dxa"/>
          </w:tcPr>
          <w:p w:rsidRPr="002B6AB4" w:rsidR="00525AE9" w:rsidP="002B5403" w:rsidRDefault="008642C0" w14:paraId="247DFC50" w14:textId="66931A5D">
            <w:pPr>
              <w:pStyle w:val="zwykywcity"/>
              <w:ind w:firstLine="0"/>
              <w:jc w:val="left"/>
            </w:pPr>
            <w:r w:rsidRPr="002B6AB4">
              <w:t>2,69</w:t>
            </w:r>
          </w:p>
        </w:tc>
      </w:tr>
      <w:tr w:rsidRPr="002B6AB4" w:rsidR="002B6AB4" w:rsidTr="00163B81" w14:paraId="6F626FED" w14:textId="77777777">
        <w:tc>
          <w:tcPr>
            <w:tcW w:w="2410" w:type="dxa"/>
          </w:tcPr>
          <w:p w:rsidRPr="002B6AB4" w:rsidR="001D4659" w:rsidP="002E15AD" w:rsidRDefault="001D4659" w14:paraId="4B670770" w14:textId="60F115D1">
            <w:pPr>
              <w:pStyle w:val="zwykywcity"/>
              <w:ind w:firstLine="0"/>
            </w:pPr>
            <w:r w:rsidRPr="002B6AB4">
              <w:t>1.</w:t>
            </w:r>
            <w:r w:rsidRPr="002B6AB4" w:rsidR="005A693A">
              <w:t>1</w:t>
            </w:r>
            <w:r w:rsidRPr="002B6AB4" w:rsidR="002D7AB9">
              <w:t>b</w:t>
            </w:r>
          </w:p>
        </w:tc>
        <w:tc>
          <w:tcPr>
            <w:tcW w:w="4253" w:type="dxa"/>
          </w:tcPr>
          <w:p w:rsidRPr="002B6AB4" w:rsidR="001D4659" w:rsidP="002E15AD" w:rsidRDefault="00A93FD1" w14:paraId="4A9521D6" w14:textId="144E0107">
            <w:pPr>
              <w:pStyle w:val="zwykywcity"/>
              <w:ind w:firstLine="0"/>
              <w:jc w:val="left"/>
            </w:pPr>
            <w:r w:rsidRPr="002B6AB4">
              <w:t>WC</w:t>
            </w:r>
          </w:p>
        </w:tc>
        <w:tc>
          <w:tcPr>
            <w:tcW w:w="2409" w:type="dxa"/>
          </w:tcPr>
          <w:p w:rsidRPr="002B6AB4" w:rsidR="001D4659" w:rsidP="002E15AD" w:rsidRDefault="008642C0" w14:paraId="563FF9E3" w14:textId="22A01473">
            <w:pPr>
              <w:pStyle w:val="zwykywcity"/>
              <w:ind w:firstLine="0"/>
              <w:jc w:val="left"/>
            </w:pPr>
            <w:r w:rsidRPr="002B6AB4">
              <w:t>1,94</w:t>
            </w:r>
          </w:p>
        </w:tc>
      </w:tr>
      <w:tr w:rsidRPr="002B6AB4" w:rsidR="002B6AB4" w:rsidTr="00163B81" w14:paraId="38F04E08" w14:textId="77777777">
        <w:tc>
          <w:tcPr>
            <w:tcW w:w="2410" w:type="dxa"/>
          </w:tcPr>
          <w:p w:rsidRPr="002B6AB4" w:rsidR="001D4659" w:rsidP="002E15AD" w:rsidRDefault="001D4659" w14:paraId="76FED7A0" w14:textId="503F4BE5">
            <w:pPr>
              <w:pStyle w:val="zwykywcity"/>
              <w:ind w:firstLine="0"/>
            </w:pPr>
            <w:r w:rsidRPr="002B6AB4">
              <w:t>1.</w:t>
            </w:r>
            <w:r w:rsidRPr="002B6AB4" w:rsidR="005A693A">
              <w:t>2</w:t>
            </w:r>
            <w:r w:rsidRPr="002B6AB4" w:rsidR="002D7AB9">
              <w:t>a</w:t>
            </w:r>
          </w:p>
        </w:tc>
        <w:tc>
          <w:tcPr>
            <w:tcW w:w="4253" w:type="dxa"/>
          </w:tcPr>
          <w:p w:rsidRPr="002B6AB4" w:rsidR="001D4659" w:rsidP="002E15AD" w:rsidRDefault="002D7AB9" w14:paraId="29A2FDCD" w14:textId="6349BD3A">
            <w:pPr>
              <w:pStyle w:val="zwykywcity"/>
              <w:ind w:firstLine="0"/>
              <w:jc w:val="left"/>
            </w:pPr>
            <w:r w:rsidRPr="002B6AB4">
              <w:t xml:space="preserve">Toaleta męska </w:t>
            </w:r>
          </w:p>
        </w:tc>
        <w:tc>
          <w:tcPr>
            <w:tcW w:w="2409" w:type="dxa"/>
          </w:tcPr>
          <w:p w:rsidRPr="002B6AB4" w:rsidR="001D4659" w:rsidP="002E15AD" w:rsidRDefault="008642C0" w14:paraId="6CEF71DE" w14:textId="22F96567">
            <w:pPr>
              <w:pStyle w:val="zwykywcity"/>
              <w:ind w:firstLine="0"/>
              <w:jc w:val="left"/>
            </w:pPr>
            <w:r w:rsidRPr="002B6AB4">
              <w:t>2,46</w:t>
            </w:r>
          </w:p>
        </w:tc>
      </w:tr>
      <w:tr w:rsidRPr="002B6AB4" w:rsidR="002B6AB4" w:rsidTr="00163B81" w14:paraId="13B0AF9A" w14:textId="77777777">
        <w:tc>
          <w:tcPr>
            <w:tcW w:w="2410" w:type="dxa"/>
          </w:tcPr>
          <w:p w:rsidRPr="002B6AB4" w:rsidR="001D4659" w:rsidP="002E15AD" w:rsidRDefault="001D4659" w14:paraId="75EE5076" w14:textId="30103F23">
            <w:pPr>
              <w:pStyle w:val="zwykywcity"/>
              <w:ind w:firstLine="0"/>
            </w:pPr>
            <w:r w:rsidRPr="002B6AB4">
              <w:t>1.</w:t>
            </w:r>
            <w:r w:rsidRPr="002B6AB4" w:rsidR="005A693A">
              <w:t>2</w:t>
            </w:r>
            <w:r w:rsidRPr="002B6AB4" w:rsidR="002D7AB9">
              <w:t>b</w:t>
            </w:r>
          </w:p>
        </w:tc>
        <w:tc>
          <w:tcPr>
            <w:tcW w:w="4253" w:type="dxa"/>
          </w:tcPr>
          <w:p w:rsidRPr="002B6AB4" w:rsidR="001D4659" w:rsidP="002E15AD" w:rsidRDefault="001D4659" w14:paraId="5291AA9D" w14:textId="77D37CB9">
            <w:pPr>
              <w:pStyle w:val="zwykywcity"/>
              <w:ind w:firstLine="0"/>
              <w:jc w:val="left"/>
            </w:pPr>
            <w:r w:rsidRPr="002B6AB4">
              <w:t>WC</w:t>
            </w:r>
          </w:p>
        </w:tc>
        <w:tc>
          <w:tcPr>
            <w:tcW w:w="2409" w:type="dxa"/>
          </w:tcPr>
          <w:p w:rsidRPr="002B6AB4" w:rsidR="001D4659" w:rsidP="002E15AD" w:rsidRDefault="008642C0" w14:paraId="394B2AAB" w14:textId="61A4E36F">
            <w:pPr>
              <w:pStyle w:val="zwykywcity"/>
              <w:ind w:firstLine="0"/>
              <w:jc w:val="left"/>
            </w:pPr>
            <w:r w:rsidRPr="002B6AB4">
              <w:t>4,50</w:t>
            </w:r>
          </w:p>
        </w:tc>
      </w:tr>
      <w:tr w:rsidRPr="002B6AB4" w:rsidR="002B6AB4" w:rsidTr="00163B81" w14:paraId="4046E54A" w14:textId="77777777">
        <w:tc>
          <w:tcPr>
            <w:tcW w:w="2410" w:type="dxa"/>
          </w:tcPr>
          <w:p w:rsidRPr="002B6AB4" w:rsidR="002D7AB9" w:rsidP="002E15AD" w:rsidRDefault="001D5F78" w14:paraId="0B17BF6E" w14:textId="58141B99">
            <w:pPr>
              <w:pStyle w:val="zwykywcity"/>
              <w:ind w:firstLine="0"/>
            </w:pPr>
            <w:r w:rsidRPr="002B6AB4">
              <w:t>1.</w:t>
            </w:r>
            <w:r w:rsidRPr="002B6AB4" w:rsidR="005A693A">
              <w:t>3</w:t>
            </w:r>
          </w:p>
        </w:tc>
        <w:tc>
          <w:tcPr>
            <w:tcW w:w="4253" w:type="dxa"/>
          </w:tcPr>
          <w:p w:rsidRPr="002B6AB4" w:rsidR="002D7AB9" w:rsidP="002E15AD" w:rsidRDefault="001D5F78" w14:paraId="2917A6AB" w14:textId="192807D5">
            <w:pPr>
              <w:pStyle w:val="zwykywcity"/>
              <w:ind w:firstLine="0"/>
              <w:jc w:val="left"/>
            </w:pPr>
            <w:r w:rsidRPr="002B6AB4">
              <w:t>Komunikacja</w:t>
            </w:r>
          </w:p>
        </w:tc>
        <w:tc>
          <w:tcPr>
            <w:tcW w:w="2409" w:type="dxa"/>
          </w:tcPr>
          <w:p w:rsidRPr="002B6AB4" w:rsidR="002D7AB9" w:rsidP="002E15AD" w:rsidRDefault="008642C0" w14:paraId="0B61C172" w14:textId="0923D93B">
            <w:pPr>
              <w:pStyle w:val="zwykywcity"/>
              <w:ind w:firstLine="0"/>
              <w:jc w:val="left"/>
            </w:pPr>
            <w:r w:rsidRPr="002B6AB4">
              <w:t>4,45</w:t>
            </w:r>
          </w:p>
        </w:tc>
      </w:tr>
      <w:tr w:rsidRPr="002B6AB4" w:rsidR="002B6AB4" w:rsidTr="00163B81" w14:paraId="1352ECA7" w14:textId="77777777">
        <w:tc>
          <w:tcPr>
            <w:tcW w:w="2410" w:type="dxa"/>
          </w:tcPr>
          <w:p w:rsidRPr="002B6AB4" w:rsidR="001D4659" w:rsidP="002E15AD" w:rsidRDefault="001D4659" w14:paraId="7C4D5360" w14:textId="6F0794BE">
            <w:pPr>
              <w:pStyle w:val="zwykywcity"/>
              <w:ind w:firstLine="0"/>
            </w:pPr>
            <w:r w:rsidRPr="002B6AB4">
              <w:t>1.</w:t>
            </w:r>
            <w:r w:rsidRPr="002B6AB4" w:rsidR="005A693A">
              <w:t>4</w:t>
            </w:r>
          </w:p>
        </w:tc>
        <w:tc>
          <w:tcPr>
            <w:tcW w:w="4253" w:type="dxa"/>
          </w:tcPr>
          <w:p w:rsidRPr="002B6AB4" w:rsidR="001D4659" w:rsidP="002E15AD" w:rsidRDefault="001D5F78" w14:paraId="3D847F10" w14:textId="14D92268">
            <w:pPr>
              <w:pStyle w:val="zwykywcity"/>
              <w:ind w:firstLine="0"/>
              <w:jc w:val="left"/>
            </w:pPr>
            <w:r w:rsidRPr="002B6AB4">
              <w:t xml:space="preserve">Pom. „open </w:t>
            </w:r>
            <w:proofErr w:type="spellStart"/>
            <w:r w:rsidRPr="002B6AB4">
              <w:t>space</w:t>
            </w:r>
            <w:proofErr w:type="spellEnd"/>
            <w:r w:rsidRPr="002B6AB4">
              <w:t>” – badawczo rozwojowe</w:t>
            </w:r>
          </w:p>
        </w:tc>
        <w:tc>
          <w:tcPr>
            <w:tcW w:w="2409" w:type="dxa"/>
          </w:tcPr>
          <w:p w:rsidRPr="002B6AB4" w:rsidR="001D4659" w:rsidP="002E15AD" w:rsidRDefault="001D5F78" w14:paraId="1F0B65F3" w14:textId="57551334">
            <w:pPr>
              <w:pStyle w:val="zwykywcity"/>
              <w:ind w:firstLine="0"/>
              <w:jc w:val="left"/>
            </w:pPr>
            <w:r w:rsidRPr="002B6AB4">
              <w:t>250,76</w:t>
            </w:r>
          </w:p>
        </w:tc>
      </w:tr>
      <w:tr w:rsidRPr="002B6AB4" w:rsidR="002B6AB4" w:rsidTr="00163B81" w14:paraId="563F7213" w14:textId="77777777">
        <w:tc>
          <w:tcPr>
            <w:tcW w:w="6663" w:type="dxa"/>
            <w:gridSpan w:val="2"/>
          </w:tcPr>
          <w:p w:rsidRPr="002B6AB4" w:rsidR="001D4659" w:rsidP="002E15AD" w:rsidRDefault="001D4659" w14:paraId="05D487AA" w14:textId="2533A62E">
            <w:pPr>
              <w:pStyle w:val="zwykywcity"/>
              <w:ind w:firstLine="0"/>
              <w:jc w:val="left"/>
              <w:rPr>
                <w:b/>
                <w:bCs/>
              </w:rPr>
            </w:pPr>
            <w:r w:rsidRPr="002B6AB4">
              <w:rPr>
                <w:b/>
                <w:bCs/>
              </w:rPr>
              <w:t>SUMA</w:t>
            </w:r>
          </w:p>
        </w:tc>
        <w:tc>
          <w:tcPr>
            <w:tcW w:w="2409" w:type="dxa"/>
          </w:tcPr>
          <w:p w:rsidRPr="002B6AB4" w:rsidR="001D4659" w:rsidP="002E15AD" w:rsidRDefault="0060526B" w14:paraId="45653217" w14:textId="0875940E">
            <w:pPr>
              <w:pStyle w:val="zwykywcity"/>
              <w:ind w:firstLine="0"/>
              <w:jc w:val="left"/>
              <w:rPr>
                <w:b/>
                <w:bCs/>
              </w:rPr>
            </w:pPr>
            <w:r w:rsidRPr="002B6AB4">
              <w:rPr>
                <w:b/>
                <w:bCs/>
              </w:rPr>
              <w:t>2</w:t>
            </w:r>
            <w:r w:rsidRPr="002B6AB4" w:rsidR="00E26E7B">
              <w:rPr>
                <w:b/>
                <w:bCs/>
              </w:rPr>
              <w:t>66,80</w:t>
            </w:r>
          </w:p>
        </w:tc>
      </w:tr>
      <w:tr w:rsidRPr="002B6AB4" w:rsidR="002B6AB4" w:rsidTr="00163B81" w14:paraId="0EC3418B" w14:textId="77777777">
        <w:tc>
          <w:tcPr>
            <w:tcW w:w="9072" w:type="dxa"/>
            <w:gridSpan w:val="3"/>
          </w:tcPr>
          <w:p w:rsidRPr="002B6AB4" w:rsidR="00163B81" w:rsidP="00BD4C1D" w:rsidRDefault="00163B81" w14:paraId="3C727A1B" w14:textId="230E7DE5">
            <w:pPr>
              <w:pStyle w:val="zwykywcity"/>
              <w:ind w:firstLine="0"/>
              <w:jc w:val="left"/>
            </w:pPr>
            <w:r w:rsidRPr="002B6AB4">
              <w:t>POWIERZCHNIA UŻYTKOWA – PIĘTRO 2 – CENTRUM BADAWCZO-ROZWOJOWE</w:t>
            </w:r>
          </w:p>
        </w:tc>
      </w:tr>
      <w:tr w:rsidRPr="002B6AB4" w:rsidR="002B6AB4" w:rsidTr="00163B81" w14:paraId="7BCA73CC" w14:textId="77777777">
        <w:tc>
          <w:tcPr>
            <w:tcW w:w="2410" w:type="dxa"/>
          </w:tcPr>
          <w:p w:rsidRPr="002B6AB4" w:rsidR="00163B81" w:rsidP="00BD4C1D" w:rsidRDefault="00163B81" w14:paraId="73B61BE7" w14:textId="77777777">
            <w:pPr>
              <w:pStyle w:val="zwykywcity"/>
              <w:ind w:firstLine="0"/>
              <w:jc w:val="left"/>
            </w:pPr>
            <w:r w:rsidRPr="002B6AB4">
              <w:t xml:space="preserve">Numer pomieszczenia </w:t>
            </w:r>
          </w:p>
        </w:tc>
        <w:tc>
          <w:tcPr>
            <w:tcW w:w="4253" w:type="dxa"/>
          </w:tcPr>
          <w:p w:rsidRPr="002B6AB4" w:rsidR="00163B81" w:rsidP="00BD4C1D" w:rsidRDefault="00163B81" w14:paraId="2C5965C7" w14:textId="77777777">
            <w:pPr>
              <w:pStyle w:val="zwykywcity"/>
              <w:ind w:firstLine="0"/>
              <w:jc w:val="left"/>
            </w:pPr>
            <w:r w:rsidRPr="002B6AB4">
              <w:t>Nazwa pomieszczenia</w:t>
            </w:r>
          </w:p>
        </w:tc>
        <w:tc>
          <w:tcPr>
            <w:tcW w:w="2409" w:type="dxa"/>
          </w:tcPr>
          <w:p w:rsidRPr="002B6AB4" w:rsidR="00163B81" w:rsidP="00BD4C1D" w:rsidRDefault="00163B81" w14:paraId="7CA25CAE" w14:textId="77777777">
            <w:pPr>
              <w:pStyle w:val="zwykywcity"/>
              <w:ind w:firstLine="0"/>
              <w:jc w:val="left"/>
            </w:pPr>
            <w:r w:rsidRPr="002B6AB4">
              <w:t>Powierzchnia [m²]</w:t>
            </w:r>
          </w:p>
        </w:tc>
      </w:tr>
      <w:tr w:rsidRPr="002B6AB4" w:rsidR="002B6AB4" w:rsidTr="00163B81" w14:paraId="03E243DC" w14:textId="77777777">
        <w:tc>
          <w:tcPr>
            <w:tcW w:w="2410" w:type="dxa"/>
          </w:tcPr>
          <w:p w:rsidRPr="002B6AB4" w:rsidR="00163B81" w:rsidP="00BD4C1D" w:rsidRDefault="00163B81" w14:paraId="5ED38FEA" w14:textId="49A658FA">
            <w:pPr>
              <w:pStyle w:val="zwykywcity"/>
              <w:ind w:firstLine="0"/>
              <w:jc w:val="left"/>
            </w:pPr>
            <w:r w:rsidRPr="002B6AB4">
              <w:t>2.</w:t>
            </w:r>
            <w:r w:rsidRPr="002B6AB4" w:rsidR="00E26E7B">
              <w:t>1</w:t>
            </w:r>
          </w:p>
        </w:tc>
        <w:tc>
          <w:tcPr>
            <w:tcW w:w="4253" w:type="dxa"/>
          </w:tcPr>
          <w:p w:rsidRPr="002B6AB4" w:rsidR="00163B81" w:rsidP="00BD4C1D" w:rsidRDefault="009237D4" w14:paraId="7544F8E5" w14:textId="3F7E514A">
            <w:pPr>
              <w:pStyle w:val="zwykywcity"/>
              <w:ind w:firstLine="0"/>
              <w:jc w:val="left"/>
            </w:pPr>
            <w:r w:rsidRPr="002B6AB4">
              <w:t>Komunikacja</w:t>
            </w:r>
          </w:p>
        </w:tc>
        <w:tc>
          <w:tcPr>
            <w:tcW w:w="2409" w:type="dxa"/>
          </w:tcPr>
          <w:p w:rsidRPr="002B6AB4" w:rsidR="00163B81" w:rsidP="00BD4C1D" w:rsidRDefault="00A7536A" w14:paraId="720D50D1" w14:textId="5978EC45">
            <w:pPr>
              <w:pStyle w:val="zwykywcity"/>
              <w:ind w:firstLine="0"/>
              <w:jc w:val="left"/>
            </w:pPr>
            <w:r w:rsidRPr="002B6AB4">
              <w:t>3,9</w:t>
            </w:r>
            <w:r w:rsidRPr="002B6AB4" w:rsidR="00D822C5">
              <w:t>9</w:t>
            </w:r>
          </w:p>
        </w:tc>
      </w:tr>
      <w:tr w:rsidRPr="002B6AB4" w:rsidR="002B6AB4" w:rsidTr="00163B81" w14:paraId="5BBA21C4" w14:textId="77777777">
        <w:tc>
          <w:tcPr>
            <w:tcW w:w="2410" w:type="dxa"/>
          </w:tcPr>
          <w:p w:rsidRPr="002B6AB4" w:rsidR="00163B81" w:rsidP="00BD4C1D" w:rsidRDefault="00163B81" w14:paraId="1A5211FC" w14:textId="40531C62">
            <w:pPr>
              <w:pStyle w:val="zwykywcity"/>
              <w:ind w:firstLine="0"/>
            </w:pPr>
            <w:r w:rsidRPr="002B6AB4">
              <w:t>2.</w:t>
            </w:r>
            <w:r w:rsidRPr="002B6AB4" w:rsidR="00E26E7B">
              <w:t>2</w:t>
            </w:r>
          </w:p>
        </w:tc>
        <w:tc>
          <w:tcPr>
            <w:tcW w:w="4253" w:type="dxa"/>
          </w:tcPr>
          <w:p w:rsidRPr="002B6AB4" w:rsidR="00163B81" w:rsidP="00BD4C1D" w:rsidRDefault="006B05FB" w14:paraId="5988B9D3" w14:textId="5C1E38A7">
            <w:pPr>
              <w:pStyle w:val="zwykywcity"/>
              <w:ind w:firstLine="0"/>
              <w:jc w:val="left"/>
            </w:pPr>
            <w:r w:rsidRPr="002B6AB4">
              <w:t xml:space="preserve">Zaplecze kuchenne </w:t>
            </w:r>
          </w:p>
        </w:tc>
        <w:tc>
          <w:tcPr>
            <w:tcW w:w="2409" w:type="dxa"/>
          </w:tcPr>
          <w:p w:rsidRPr="002B6AB4" w:rsidR="00163B81" w:rsidP="00BD4C1D" w:rsidRDefault="00163B81" w14:paraId="6D4DC637" w14:textId="191AA192">
            <w:pPr>
              <w:pStyle w:val="zwykywcity"/>
              <w:ind w:firstLine="0"/>
              <w:jc w:val="left"/>
            </w:pPr>
            <w:r w:rsidRPr="002B6AB4">
              <w:t>1</w:t>
            </w:r>
            <w:r w:rsidRPr="002B6AB4" w:rsidR="00D822C5">
              <w:t>2,57</w:t>
            </w:r>
          </w:p>
        </w:tc>
      </w:tr>
      <w:tr w:rsidRPr="002B6AB4" w:rsidR="002B6AB4" w:rsidTr="00163B81" w14:paraId="4FE44E72" w14:textId="77777777">
        <w:tc>
          <w:tcPr>
            <w:tcW w:w="6663" w:type="dxa"/>
            <w:gridSpan w:val="2"/>
          </w:tcPr>
          <w:p w:rsidRPr="002B6AB4" w:rsidR="00163B81" w:rsidP="00BD4C1D" w:rsidRDefault="00163B81" w14:paraId="0AF16489" w14:textId="77777777">
            <w:pPr>
              <w:pStyle w:val="zwykywcity"/>
              <w:ind w:firstLine="0"/>
              <w:jc w:val="left"/>
              <w:rPr>
                <w:b/>
                <w:bCs/>
              </w:rPr>
            </w:pPr>
            <w:r w:rsidRPr="002B6AB4">
              <w:rPr>
                <w:b/>
                <w:bCs/>
              </w:rPr>
              <w:t>SUMA</w:t>
            </w:r>
          </w:p>
        </w:tc>
        <w:tc>
          <w:tcPr>
            <w:tcW w:w="2409" w:type="dxa"/>
          </w:tcPr>
          <w:p w:rsidRPr="002B6AB4" w:rsidR="00163B81" w:rsidP="00BD4C1D" w:rsidRDefault="00E558FE" w14:paraId="69AA935D" w14:textId="673F3032">
            <w:pPr>
              <w:pStyle w:val="zwykywcity"/>
              <w:ind w:firstLine="0"/>
              <w:jc w:val="left"/>
              <w:rPr>
                <w:b/>
                <w:bCs/>
              </w:rPr>
            </w:pPr>
            <w:r w:rsidRPr="002B6AB4">
              <w:rPr>
                <w:b/>
                <w:bCs/>
              </w:rPr>
              <w:t>16,56</w:t>
            </w:r>
          </w:p>
        </w:tc>
      </w:tr>
    </w:tbl>
    <w:p w:rsidRPr="002B6AB4" w:rsidR="00661D00" w:rsidP="00661D00" w:rsidRDefault="00661D00" w14:paraId="70EFCC96" w14:textId="0ACABDA9">
      <w:pPr>
        <w:pStyle w:val="Tekstpodstawowy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58"/>
        <w:gridCol w:w="2409"/>
      </w:tblGrid>
      <w:tr w:rsidRPr="002B6AB4" w:rsidR="002B6AB4" w:rsidTr="002B5403" w14:paraId="67F0367F" w14:textId="77777777">
        <w:tc>
          <w:tcPr>
            <w:tcW w:w="6658" w:type="dxa"/>
          </w:tcPr>
          <w:p w:rsidRPr="002B6AB4" w:rsidR="00661D00" w:rsidP="002E15AD" w:rsidRDefault="00661D00" w14:paraId="3A888D1B" w14:textId="2632CCB8">
            <w:pPr>
              <w:pStyle w:val="zwykywcity"/>
              <w:ind w:firstLine="0"/>
              <w:jc w:val="left"/>
            </w:pPr>
            <w:r w:rsidRPr="002B6AB4">
              <w:t>POWIERZCHNIA UŻYTKOWA</w:t>
            </w:r>
            <w:r w:rsidRPr="002B6AB4" w:rsidR="00570EC5">
              <w:t xml:space="preserve"> BIUROWA</w:t>
            </w:r>
          </w:p>
        </w:tc>
        <w:tc>
          <w:tcPr>
            <w:tcW w:w="2409" w:type="dxa"/>
          </w:tcPr>
          <w:p w:rsidRPr="002B6AB4" w:rsidR="00661D00" w:rsidP="002E15AD" w:rsidRDefault="00661D00" w14:paraId="239A0CF7" w14:textId="77777777">
            <w:pPr>
              <w:pStyle w:val="zwykywcity"/>
              <w:ind w:firstLine="0"/>
              <w:jc w:val="left"/>
            </w:pPr>
            <w:r w:rsidRPr="002B6AB4">
              <w:t>Powierzchnia [m²]</w:t>
            </w:r>
          </w:p>
        </w:tc>
      </w:tr>
      <w:tr w:rsidRPr="002B6AB4" w:rsidR="002B6AB4" w:rsidTr="002B5403" w14:paraId="231D1B3B" w14:textId="77777777">
        <w:tc>
          <w:tcPr>
            <w:tcW w:w="6658" w:type="dxa"/>
          </w:tcPr>
          <w:p w:rsidRPr="002B6AB4" w:rsidR="005B6F08" w:rsidP="002E15AD" w:rsidRDefault="005B6F08" w14:paraId="03E1CF75" w14:textId="04AA394F">
            <w:pPr>
              <w:pStyle w:val="zwykywcity"/>
              <w:ind w:firstLine="0"/>
              <w:jc w:val="left"/>
            </w:pPr>
            <w:r w:rsidRPr="002B6AB4">
              <w:t>BUDYNEK ISTNIEJĄCY</w:t>
            </w:r>
          </w:p>
        </w:tc>
        <w:tc>
          <w:tcPr>
            <w:tcW w:w="2409" w:type="dxa"/>
          </w:tcPr>
          <w:p w:rsidRPr="002B6AB4" w:rsidR="005B6F08" w:rsidP="002E15AD" w:rsidRDefault="00EC47C9" w14:paraId="08E06205" w14:textId="70B5AC4A">
            <w:pPr>
              <w:pStyle w:val="zwykywcity"/>
              <w:ind w:firstLine="0"/>
              <w:jc w:val="left"/>
            </w:pPr>
            <w:r w:rsidRPr="002B6AB4">
              <w:t>593,85</w:t>
            </w:r>
          </w:p>
        </w:tc>
      </w:tr>
      <w:tr w:rsidRPr="002B6AB4" w:rsidR="002B6AB4" w:rsidTr="002B5403" w14:paraId="4EF59323" w14:textId="77777777">
        <w:tc>
          <w:tcPr>
            <w:tcW w:w="6658" w:type="dxa"/>
          </w:tcPr>
          <w:p w:rsidRPr="002B6AB4" w:rsidR="00661D00" w:rsidP="002E15AD" w:rsidRDefault="005B6F08" w14:paraId="05678D04" w14:textId="41035EAA">
            <w:pPr>
              <w:pStyle w:val="zwykywcity"/>
              <w:ind w:firstLine="0"/>
              <w:jc w:val="left"/>
            </w:pPr>
            <w:r w:rsidRPr="002B6AB4">
              <w:t>BUDYNEK BIUROWY (ŁĄCZNIK)</w:t>
            </w:r>
          </w:p>
        </w:tc>
        <w:tc>
          <w:tcPr>
            <w:tcW w:w="2409" w:type="dxa"/>
          </w:tcPr>
          <w:p w:rsidRPr="002B6AB4" w:rsidR="00661D00" w:rsidP="002E15AD" w:rsidRDefault="00BF09FC" w14:paraId="709994FD" w14:textId="029A4A95">
            <w:pPr>
              <w:pStyle w:val="zwykywcity"/>
              <w:ind w:firstLine="0"/>
              <w:jc w:val="left"/>
            </w:pPr>
            <w:r w:rsidRPr="002B6AB4">
              <w:t>576,99</w:t>
            </w:r>
          </w:p>
        </w:tc>
      </w:tr>
      <w:tr w:rsidRPr="002B6AB4" w:rsidR="002B6AB4" w:rsidTr="002B5403" w14:paraId="508416B4" w14:textId="77777777">
        <w:tc>
          <w:tcPr>
            <w:tcW w:w="6658" w:type="dxa"/>
          </w:tcPr>
          <w:p w:rsidRPr="002B6AB4" w:rsidR="00EC47C9" w:rsidP="00EC47C9" w:rsidRDefault="00EC47C9" w14:paraId="610076AF" w14:textId="25255845">
            <w:pPr>
              <w:pStyle w:val="zwykywcity"/>
              <w:ind w:firstLine="0"/>
              <w:jc w:val="left"/>
            </w:pPr>
            <w:r w:rsidRPr="002B6AB4">
              <w:rPr>
                <w:b/>
                <w:bCs/>
              </w:rPr>
              <w:t>POWIERZCHNIA UŻYTKOWA</w:t>
            </w:r>
            <w:r w:rsidRPr="002B6AB4" w:rsidR="00A82166">
              <w:rPr>
                <w:b/>
                <w:bCs/>
              </w:rPr>
              <w:t xml:space="preserve"> BIUROWA</w:t>
            </w:r>
            <w:r w:rsidRPr="002B6AB4">
              <w:rPr>
                <w:b/>
                <w:bCs/>
              </w:rPr>
              <w:t xml:space="preserve"> ŁĄCZNIE</w:t>
            </w:r>
          </w:p>
        </w:tc>
        <w:tc>
          <w:tcPr>
            <w:tcW w:w="2409" w:type="dxa"/>
          </w:tcPr>
          <w:p w:rsidRPr="002B6AB4" w:rsidR="00EC47C9" w:rsidP="00EC47C9" w:rsidRDefault="00B61BDB" w14:paraId="69D5F77B" w14:textId="0A1A53D9">
            <w:pPr>
              <w:pStyle w:val="zwykywcity"/>
              <w:ind w:firstLine="0"/>
              <w:jc w:val="left"/>
              <w:rPr>
                <w:b/>
                <w:bCs/>
              </w:rPr>
            </w:pPr>
            <w:r w:rsidRPr="002B6AB4">
              <w:rPr>
                <w:b/>
                <w:bCs/>
              </w:rPr>
              <w:t>1170,84</w:t>
            </w:r>
          </w:p>
        </w:tc>
      </w:tr>
      <w:tr w:rsidRPr="002B6AB4" w:rsidR="00EC47C9" w:rsidTr="002B5403" w14:paraId="5EC42DD9" w14:textId="77777777">
        <w:tc>
          <w:tcPr>
            <w:tcW w:w="6658" w:type="dxa"/>
          </w:tcPr>
          <w:p w:rsidRPr="002B6AB4" w:rsidR="00EC47C9" w:rsidP="00EC47C9" w:rsidRDefault="00EC47C9" w14:paraId="3E8DA2B2" w14:textId="37479C3A">
            <w:pPr>
              <w:pStyle w:val="zwykywcity"/>
              <w:ind w:firstLine="0"/>
              <w:jc w:val="left"/>
              <w:rPr>
                <w:b/>
                <w:bCs/>
              </w:rPr>
            </w:pPr>
            <w:r w:rsidRPr="002B6AB4">
              <w:rPr>
                <w:b/>
                <w:bCs/>
              </w:rPr>
              <w:t>Taras zielony</w:t>
            </w:r>
          </w:p>
        </w:tc>
        <w:tc>
          <w:tcPr>
            <w:tcW w:w="2409" w:type="dxa"/>
          </w:tcPr>
          <w:p w:rsidRPr="002B6AB4" w:rsidR="00EC47C9" w:rsidP="00EC47C9" w:rsidRDefault="00EC47C9" w14:paraId="5AA749B9" w14:textId="3E699B85">
            <w:pPr>
              <w:pStyle w:val="zwykywcity"/>
              <w:ind w:firstLine="0"/>
              <w:jc w:val="left"/>
              <w:rPr>
                <w:b/>
                <w:bCs/>
              </w:rPr>
            </w:pPr>
            <w:r w:rsidRPr="002B6AB4">
              <w:rPr>
                <w:b/>
                <w:bCs/>
              </w:rPr>
              <w:t>155,28</w:t>
            </w:r>
          </w:p>
        </w:tc>
      </w:tr>
    </w:tbl>
    <w:p w:rsidRPr="002B6AB4" w:rsidR="00661D00" w:rsidRDefault="00661D00" w14:paraId="793B3F14" w14:textId="77777777">
      <w:pPr>
        <w:widowControl/>
        <w:suppressAutoHyphens w:val="0"/>
        <w:rPr>
          <w:rFonts w:eastAsia="Times New Roman" w:asciiTheme="minorHAnsi" w:hAnsiTheme="minorHAnsi" w:cstheme="minorHAnsi"/>
          <w:bCs/>
          <w:kern w:val="0"/>
          <w:lang w:eastAsia="pl-PL"/>
        </w:rPr>
      </w:pPr>
    </w:p>
    <w:p w:rsidRPr="002B6AB4" w:rsidR="001D4659" w:rsidP="001D4659" w:rsidRDefault="00EC436E" w14:paraId="7A86DE44" w14:noSpellErr="1" w14:textId="4883DC6D">
      <w:pPr>
        <w:pStyle w:val="Nagwek4"/>
        <w:rPr>
          <w:lang w:eastAsia="pl-PL"/>
        </w:rPr>
      </w:pPr>
      <w:r w:rsidRPr="13DDB45F">
        <w:rPr>
          <w:lang w:eastAsia="pl-PL"/>
        </w:rPr>
        <w:br w:type="column"/>
      </w:r>
      <w:r w:rsidRPr="13DDB45F" w:rsidR="001D4659">
        <w:rPr>
          <w:lang w:eastAsia="pl-PL"/>
        </w:rPr>
        <w:t xml:space="preserve">Hala </w:t>
      </w:r>
      <w:r w:rsidRPr="13DDB45F" w:rsidR="00421C00">
        <w:rPr>
          <w:lang w:eastAsia="pl-PL"/>
        </w:rPr>
        <w:t>usługowa</w:t>
      </w:r>
      <w:r w:rsidRPr="13DDB45F" w:rsidR="51D22693">
        <w:rPr>
          <w:lang w:eastAsia="pl-PL"/>
        </w:rPr>
        <w:t xml:space="preserve"> istniejąca</w:t>
      </w:r>
    </w:p>
    <w:tbl>
      <w:tblPr>
        <w:tblStyle w:val="Tabela-Siatka"/>
        <w:tblpPr w:leftFromText="141" w:rightFromText="141" w:vertAnchor="text" w:horzAnchor="margin" w:tblpY="85"/>
        <w:tblW w:w="0" w:type="auto"/>
        <w:tblLook w:val="04A0" w:firstRow="1" w:lastRow="0" w:firstColumn="1" w:lastColumn="0" w:noHBand="0" w:noVBand="1"/>
      </w:tblPr>
      <w:tblGrid>
        <w:gridCol w:w="6658"/>
        <w:gridCol w:w="2409"/>
      </w:tblGrid>
      <w:tr w:rsidRPr="002B6AB4" w:rsidR="002B6AB4" w:rsidTr="00C32DEE" w14:paraId="57F86E3C" w14:textId="77777777">
        <w:tc>
          <w:tcPr>
            <w:tcW w:w="6658" w:type="dxa"/>
          </w:tcPr>
          <w:p w:rsidRPr="002B6AB4" w:rsidR="00C32DEE" w:rsidP="00C32DEE" w:rsidRDefault="00C32DEE" w14:paraId="5070B4D7" w14:textId="77777777">
            <w:pPr>
              <w:pStyle w:val="zwykywcity"/>
              <w:ind w:firstLine="0"/>
              <w:jc w:val="left"/>
            </w:pPr>
            <w:r w:rsidRPr="002B6AB4">
              <w:t>PARAMETRY – HALA USŁUGOWA</w:t>
            </w:r>
          </w:p>
        </w:tc>
        <w:tc>
          <w:tcPr>
            <w:tcW w:w="2409" w:type="dxa"/>
          </w:tcPr>
          <w:p w:rsidRPr="002B6AB4" w:rsidR="00C32DEE" w:rsidP="00C32DEE" w:rsidRDefault="00C32DEE" w14:paraId="0ED68D53" w14:textId="77777777">
            <w:pPr>
              <w:pStyle w:val="zwykywcity"/>
              <w:ind w:firstLine="0"/>
              <w:jc w:val="left"/>
            </w:pPr>
            <w:r w:rsidRPr="002B6AB4">
              <w:t>Wartość parametru</w:t>
            </w:r>
          </w:p>
        </w:tc>
      </w:tr>
      <w:tr w:rsidRPr="002B6AB4" w:rsidR="002B6AB4" w:rsidTr="00C32DEE" w14:paraId="02257266" w14:textId="77777777">
        <w:tc>
          <w:tcPr>
            <w:tcW w:w="6658" w:type="dxa"/>
          </w:tcPr>
          <w:p w:rsidRPr="002B6AB4" w:rsidR="00C32DEE" w:rsidP="00C32DEE" w:rsidRDefault="00C32DEE" w14:paraId="70A9DFC4" w14:textId="77777777">
            <w:pPr>
              <w:pStyle w:val="zwykywcity"/>
              <w:ind w:firstLine="0"/>
              <w:jc w:val="left"/>
            </w:pPr>
            <w:r w:rsidRPr="002B6AB4">
              <w:t xml:space="preserve">Kubatura </w:t>
            </w:r>
          </w:p>
        </w:tc>
        <w:tc>
          <w:tcPr>
            <w:tcW w:w="2409" w:type="dxa"/>
          </w:tcPr>
          <w:p w:rsidRPr="002B6AB4" w:rsidR="00C32DEE" w:rsidP="00C32DEE" w:rsidRDefault="00C32DEE" w14:paraId="3FFA5897" w14:textId="77777777">
            <w:pPr>
              <w:pStyle w:val="zwykywcity"/>
              <w:ind w:firstLine="0"/>
              <w:jc w:val="left"/>
            </w:pPr>
            <w:r w:rsidRPr="002B6AB4">
              <w:rPr>
                <w:rFonts w:ascii="Arial" w:hAnsi="Arial" w:eastAsia="Times New Roman" w:cs="Arial"/>
                <w:kern w:val="0"/>
                <w:sz w:val="20"/>
                <w:lang w:eastAsia="pl-PL"/>
              </w:rPr>
              <w:t>9.210 m³</w:t>
            </w:r>
          </w:p>
        </w:tc>
      </w:tr>
      <w:tr w:rsidRPr="002B6AB4" w:rsidR="002B6AB4" w:rsidTr="00C32DEE" w14:paraId="76085F44" w14:textId="77777777">
        <w:tc>
          <w:tcPr>
            <w:tcW w:w="6658" w:type="dxa"/>
          </w:tcPr>
          <w:p w:rsidRPr="002B6AB4" w:rsidR="00C32DEE" w:rsidP="00C32DEE" w:rsidRDefault="00C32DEE" w14:paraId="71A268DA" w14:textId="77777777">
            <w:pPr>
              <w:pStyle w:val="zwykywcity"/>
              <w:ind w:firstLine="0"/>
              <w:jc w:val="left"/>
            </w:pPr>
            <w:r w:rsidRPr="002B6AB4">
              <w:t>Długość x szerokość x wysokość</w:t>
            </w:r>
          </w:p>
        </w:tc>
        <w:tc>
          <w:tcPr>
            <w:tcW w:w="2409" w:type="dxa"/>
          </w:tcPr>
          <w:p w:rsidRPr="002B6AB4" w:rsidR="00C32DEE" w:rsidP="00C32DEE" w:rsidRDefault="00C32DEE" w14:paraId="7E9D5D11" w14:textId="77777777">
            <w:pPr>
              <w:pStyle w:val="zwykywcity"/>
              <w:ind w:firstLine="0"/>
              <w:jc w:val="left"/>
            </w:pPr>
            <w:r w:rsidRPr="002B6AB4">
              <w:t>59,67x44,60x8,48 [m]</w:t>
            </w:r>
          </w:p>
        </w:tc>
      </w:tr>
      <w:tr w:rsidRPr="002B6AB4" w:rsidR="002B6AB4" w:rsidTr="00C32DEE" w14:paraId="33A05306" w14:textId="77777777">
        <w:tc>
          <w:tcPr>
            <w:tcW w:w="6658" w:type="dxa"/>
          </w:tcPr>
          <w:p w:rsidRPr="002B6AB4" w:rsidR="00C32DEE" w:rsidP="00C32DEE" w:rsidRDefault="00C32DEE" w14:paraId="3A3BAAEA" w14:textId="77777777">
            <w:pPr>
              <w:pStyle w:val="zwykywcity"/>
              <w:ind w:firstLine="0"/>
              <w:jc w:val="left"/>
            </w:pPr>
            <w:r w:rsidRPr="002B6AB4">
              <w:t xml:space="preserve">Liczba kondygnacji </w:t>
            </w:r>
          </w:p>
        </w:tc>
        <w:tc>
          <w:tcPr>
            <w:tcW w:w="2409" w:type="dxa"/>
          </w:tcPr>
          <w:p w:rsidRPr="002B6AB4" w:rsidR="00C32DEE" w:rsidP="00C32DEE" w:rsidRDefault="00C32DEE" w14:paraId="1E18AC8D" w14:textId="77777777">
            <w:pPr>
              <w:pStyle w:val="zwykywcity"/>
              <w:ind w:firstLine="0"/>
              <w:jc w:val="left"/>
            </w:pPr>
            <w:r w:rsidRPr="002B6AB4">
              <w:t>1</w:t>
            </w:r>
          </w:p>
        </w:tc>
      </w:tr>
    </w:tbl>
    <w:p w:rsidRPr="002B6AB4" w:rsidR="00C32DEE" w:rsidP="00C32DEE" w:rsidRDefault="00C32DEE" w14:paraId="495BE307" w14:textId="77777777">
      <w:pPr>
        <w:pStyle w:val="Nagwek4"/>
        <w:numPr>
          <w:ilvl w:val="0"/>
          <w:numId w:val="0"/>
        </w:numPr>
        <w:ind w:left="1440"/>
        <w:rPr>
          <w:lang w:eastAsia="pl-PL"/>
        </w:rPr>
      </w:pPr>
    </w:p>
    <w:p w:rsidRPr="002B6AB4" w:rsidR="00B61BDB" w:rsidP="00B61BDB" w:rsidRDefault="00B61BDB" w14:paraId="4633D428" w14:textId="289DD0B1">
      <w:pPr>
        <w:pStyle w:val="Nagwek4"/>
        <w:numPr>
          <w:ilvl w:val="2"/>
          <w:numId w:val="1"/>
        </w:numPr>
        <w:rPr>
          <w:lang w:eastAsia="pl-PL"/>
        </w:rPr>
      </w:pPr>
      <w:r w:rsidRPr="002B6AB4">
        <w:rPr>
          <w:lang w:eastAsia="pl-PL"/>
        </w:rPr>
        <w:t>BUDYNEK ISTNIEJĄCY</w:t>
      </w:r>
    </w:p>
    <w:p w:rsidRPr="002B6AB4" w:rsidR="00C32DEE" w:rsidRDefault="00C32DEE" w14:paraId="516FFF04" w14:textId="77777777"/>
    <w:tbl>
      <w:tblPr>
        <w:tblW w:w="0" w:type="auto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4394"/>
        <w:gridCol w:w="2268"/>
      </w:tblGrid>
      <w:tr w:rsidRPr="002B6AB4" w:rsidR="002B6AB4" w:rsidTr="00C32DEE" w14:paraId="708E9E83" w14:textId="77777777">
        <w:tc>
          <w:tcPr>
            <w:tcW w:w="241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</w:tcPr>
          <w:p w:rsidRPr="002B6AB4" w:rsidR="00C32DEE" w:rsidP="00C32DEE" w:rsidRDefault="00C32DEE" w14:paraId="65215D61" w14:textId="77777777">
            <w:pPr>
              <w:pStyle w:val="Zawartotabeli"/>
              <w:jc w:val="both"/>
            </w:pPr>
          </w:p>
        </w:tc>
        <w:tc>
          <w:tcPr>
            <w:tcW w:w="439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</w:tcPr>
          <w:p w:rsidRPr="002B6AB4" w:rsidR="00C32DEE" w:rsidP="00C32DEE" w:rsidRDefault="00C32DEE" w14:paraId="4C084A46" w14:textId="5C3B44E2">
            <w:pPr>
              <w:pStyle w:val="zwykywcity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2B6AB4">
              <w:t>Nazwa pomieszczenia</w:t>
            </w:r>
          </w:p>
        </w:tc>
        <w:tc>
          <w:tcPr>
            <w:tcW w:w="226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</w:tcPr>
          <w:p w:rsidRPr="002B6AB4" w:rsidR="00C32DEE" w:rsidP="00C32DEE" w:rsidRDefault="00C32DEE" w14:paraId="751638D1" w14:textId="68CE82DE">
            <w:pPr>
              <w:pStyle w:val="zwykywcity"/>
              <w:ind w:firstLine="0"/>
              <w:jc w:val="left"/>
            </w:pPr>
            <w:r w:rsidRPr="002B6AB4">
              <w:t>Powierzchnia [m²]</w:t>
            </w:r>
          </w:p>
        </w:tc>
      </w:tr>
      <w:tr w:rsidRPr="002B6AB4" w:rsidR="002B6AB4" w:rsidTr="00C32DEE" w14:paraId="3C954727" w14:textId="77777777">
        <w:tc>
          <w:tcPr>
            <w:tcW w:w="241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</w:tcPr>
          <w:p w:rsidRPr="002B6AB4" w:rsidR="00C32DEE" w:rsidP="00C32DEE" w:rsidRDefault="00C32DEE" w14:paraId="2E9F4EE9" w14:textId="77777777">
            <w:pPr>
              <w:pStyle w:val="Zawartotabeli"/>
              <w:jc w:val="both"/>
            </w:pPr>
          </w:p>
        </w:tc>
        <w:tc>
          <w:tcPr>
            <w:tcW w:w="439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</w:tcPr>
          <w:p w:rsidRPr="002B6AB4" w:rsidR="00C32DEE" w:rsidP="00C32DEE" w:rsidRDefault="00C32DEE" w14:paraId="30A3171D" w14:textId="6E4B9F27">
            <w:pPr>
              <w:tabs>
                <w:tab w:val="left" w:pos="720"/>
              </w:tabs>
              <w:autoSpaceDE w:val="0"/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6AB4">
              <w:rPr>
                <w:rFonts w:ascii="Arial" w:hAnsi="Arial" w:cs="Arial"/>
                <w:sz w:val="20"/>
                <w:szCs w:val="20"/>
              </w:rPr>
              <w:t>Hala</w:t>
            </w:r>
          </w:p>
        </w:tc>
        <w:tc>
          <w:tcPr>
            <w:tcW w:w="2268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</w:tcPr>
          <w:p w:rsidRPr="002B6AB4" w:rsidR="00C32DEE" w:rsidP="00C32DEE" w:rsidRDefault="00C32DEE" w14:paraId="7BBA7E89" w14:textId="66257BC0">
            <w:pPr>
              <w:tabs>
                <w:tab w:val="left" w:pos="720"/>
              </w:tabs>
              <w:autoSpaceDE w:val="0"/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6AB4">
              <w:rPr>
                <w:rFonts w:ascii="Arial" w:hAnsi="Arial" w:cs="Arial"/>
                <w:sz w:val="20"/>
                <w:szCs w:val="20"/>
              </w:rPr>
              <w:t>486,25</w:t>
            </w:r>
          </w:p>
        </w:tc>
      </w:tr>
    </w:tbl>
    <w:p w:rsidRPr="002B6AB4" w:rsidR="00B61BDB" w:rsidP="00B61BDB" w:rsidRDefault="00B61BDB" w14:paraId="11957099" w14:textId="77777777">
      <w:pPr>
        <w:pStyle w:val="Tekstpodstawowy"/>
        <w:rPr>
          <w:lang w:eastAsia="pl-PL"/>
        </w:rPr>
      </w:pPr>
    </w:p>
    <w:p w:rsidRPr="002B6AB4" w:rsidR="001D4659" w:rsidP="13DDB45F" w:rsidRDefault="00C32DEE" w14:paraId="1C63B14D" w14:noSpellErr="1" w14:textId="11F4070F">
      <w:pPr>
        <w:pStyle w:val="Nagwek4"/>
        <w:rPr/>
      </w:pPr>
      <w:r w:rsidR="00C32DEE">
        <w:rPr/>
        <w:t xml:space="preserve">BUDYNEK </w:t>
      </w:r>
      <w:r w:rsidR="1D7A8994">
        <w:rPr/>
        <w:t>ISNIEJĄCY</w:t>
      </w:r>
    </w:p>
    <w:p w:rsidRPr="002B6AB4" w:rsidR="001D4659" w:rsidP="001D4659" w:rsidRDefault="001D4659" w14:paraId="7A0B02D2" w14:textId="77777777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4394"/>
        <w:gridCol w:w="2268"/>
      </w:tblGrid>
      <w:tr w:rsidRPr="002B6AB4" w:rsidR="002B6AB4" w:rsidTr="002E15AD" w14:paraId="01506A53" w14:textId="77777777">
        <w:tc>
          <w:tcPr>
            <w:tcW w:w="9067" w:type="dxa"/>
            <w:gridSpan w:val="3"/>
          </w:tcPr>
          <w:p w:rsidRPr="002B6AB4" w:rsidR="001D4659" w:rsidP="00661D00" w:rsidRDefault="001D4659" w14:paraId="1378187F" w14:textId="3F0D95E0">
            <w:pPr>
              <w:pStyle w:val="zwykywcity"/>
              <w:ind w:firstLine="0"/>
              <w:jc w:val="left"/>
            </w:pPr>
            <w:r w:rsidRPr="002B6AB4">
              <w:t xml:space="preserve">POWIERZCHNIA UŻYTKOWA </w:t>
            </w:r>
            <w:r w:rsidRPr="002B6AB4" w:rsidR="00CD219D">
              <w:t>–</w:t>
            </w:r>
            <w:r w:rsidRPr="002B6AB4">
              <w:t xml:space="preserve"> PARTER</w:t>
            </w:r>
            <w:r w:rsidRPr="002B6AB4" w:rsidR="00CD219D">
              <w:t xml:space="preserve"> – HALA </w:t>
            </w:r>
            <w:r w:rsidRPr="002B6AB4" w:rsidR="00421C00">
              <w:t>USŁUGOWA</w:t>
            </w:r>
          </w:p>
        </w:tc>
      </w:tr>
      <w:tr w:rsidRPr="002B6AB4" w:rsidR="002B6AB4" w:rsidTr="00FA71A1" w14:paraId="57779942" w14:textId="77777777">
        <w:tc>
          <w:tcPr>
            <w:tcW w:w="2405" w:type="dxa"/>
          </w:tcPr>
          <w:p w:rsidRPr="002B6AB4" w:rsidR="001D4659" w:rsidP="00661D00" w:rsidRDefault="001D4659" w14:paraId="050BAFBF" w14:textId="77777777">
            <w:pPr>
              <w:pStyle w:val="zwykywcity"/>
              <w:ind w:firstLine="0"/>
              <w:jc w:val="left"/>
            </w:pPr>
            <w:r w:rsidRPr="002B6AB4">
              <w:t xml:space="preserve">Numer pomieszczenia </w:t>
            </w:r>
          </w:p>
        </w:tc>
        <w:tc>
          <w:tcPr>
            <w:tcW w:w="4394" w:type="dxa"/>
          </w:tcPr>
          <w:p w:rsidRPr="002B6AB4" w:rsidR="001D4659" w:rsidP="00661D00" w:rsidRDefault="001D4659" w14:paraId="2C61F1B4" w14:textId="77777777">
            <w:pPr>
              <w:pStyle w:val="zwykywcity"/>
              <w:ind w:firstLine="0"/>
              <w:jc w:val="left"/>
            </w:pPr>
            <w:r w:rsidRPr="002B6AB4">
              <w:t>Nazwa pomieszczenia</w:t>
            </w:r>
          </w:p>
        </w:tc>
        <w:tc>
          <w:tcPr>
            <w:tcW w:w="2268" w:type="dxa"/>
          </w:tcPr>
          <w:p w:rsidRPr="002B6AB4" w:rsidR="001D4659" w:rsidP="00661D00" w:rsidRDefault="001D4659" w14:paraId="44825805" w14:textId="77777777">
            <w:pPr>
              <w:pStyle w:val="zwykywcity"/>
              <w:ind w:firstLine="0"/>
              <w:jc w:val="left"/>
            </w:pPr>
            <w:r w:rsidRPr="002B6AB4">
              <w:t>Powierzchnia [m²]</w:t>
            </w:r>
          </w:p>
        </w:tc>
      </w:tr>
      <w:tr w:rsidRPr="002B6AB4" w:rsidR="002B6AB4" w:rsidTr="00FA71A1" w14:paraId="4FF85CE8" w14:textId="77777777">
        <w:tc>
          <w:tcPr>
            <w:tcW w:w="2405" w:type="dxa"/>
          </w:tcPr>
          <w:p w:rsidRPr="002B6AB4" w:rsidR="001D4659" w:rsidP="00661D00" w:rsidRDefault="001D4659" w14:paraId="223F6E9E" w14:textId="29D40AC8">
            <w:pPr>
              <w:pStyle w:val="zwykywcity"/>
              <w:ind w:firstLine="0"/>
              <w:jc w:val="left"/>
            </w:pPr>
            <w:r w:rsidRPr="002B6AB4">
              <w:t>0.</w:t>
            </w:r>
            <w:r w:rsidRPr="002B6AB4" w:rsidR="00CD219D">
              <w:t>15</w:t>
            </w:r>
          </w:p>
        </w:tc>
        <w:tc>
          <w:tcPr>
            <w:tcW w:w="4394" w:type="dxa"/>
          </w:tcPr>
          <w:p w:rsidRPr="002B6AB4" w:rsidR="001D4659" w:rsidP="00661D00" w:rsidRDefault="00CD219D" w14:paraId="76835D9D" w14:textId="57DC1686">
            <w:pPr>
              <w:pStyle w:val="zwykywcity"/>
              <w:ind w:firstLine="0"/>
              <w:jc w:val="left"/>
            </w:pPr>
            <w:r w:rsidRPr="002B6AB4">
              <w:t>WC damskie</w:t>
            </w:r>
          </w:p>
        </w:tc>
        <w:tc>
          <w:tcPr>
            <w:tcW w:w="2268" w:type="dxa"/>
          </w:tcPr>
          <w:p w:rsidRPr="002B6AB4" w:rsidR="001D4659" w:rsidP="00661D00" w:rsidRDefault="00FA71A1" w14:paraId="28AB5569" w14:textId="74073BA7">
            <w:pPr>
              <w:pStyle w:val="zwykywcity"/>
              <w:ind w:firstLine="0"/>
              <w:jc w:val="left"/>
            </w:pPr>
            <w:r w:rsidRPr="002B6AB4">
              <w:t>4,64</w:t>
            </w:r>
          </w:p>
        </w:tc>
      </w:tr>
      <w:tr w:rsidRPr="002B6AB4" w:rsidR="002B6AB4" w:rsidTr="00FA71A1" w14:paraId="5CE81205" w14:textId="77777777">
        <w:tc>
          <w:tcPr>
            <w:tcW w:w="2405" w:type="dxa"/>
          </w:tcPr>
          <w:p w:rsidRPr="002B6AB4" w:rsidR="001D4659" w:rsidP="00661D00" w:rsidRDefault="001D4659" w14:paraId="0611203A" w14:textId="40884E57">
            <w:pPr>
              <w:pStyle w:val="zwykywcity"/>
              <w:ind w:firstLine="0"/>
              <w:jc w:val="left"/>
            </w:pPr>
            <w:r w:rsidRPr="002B6AB4">
              <w:t>0.</w:t>
            </w:r>
            <w:r w:rsidRPr="002B6AB4" w:rsidR="00CD219D">
              <w:t>16</w:t>
            </w:r>
          </w:p>
        </w:tc>
        <w:tc>
          <w:tcPr>
            <w:tcW w:w="4394" w:type="dxa"/>
          </w:tcPr>
          <w:p w:rsidRPr="002B6AB4" w:rsidR="001D4659" w:rsidP="00661D00" w:rsidRDefault="00CD219D" w14:paraId="5A0E12C8" w14:textId="1514B3F8">
            <w:pPr>
              <w:pStyle w:val="zwykywcity"/>
              <w:ind w:firstLine="0"/>
              <w:jc w:val="left"/>
            </w:pPr>
            <w:r w:rsidRPr="002B6AB4">
              <w:t>WC męskie</w:t>
            </w:r>
          </w:p>
        </w:tc>
        <w:tc>
          <w:tcPr>
            <w:tcW w:w="2268" w:type="dxa"/>
          </w:tcPr>
          <w:p w:rsidRPr="002B6AB4" w:rsidR="001D4659" w:rsidP="00661D00" w:rsidRDefault="00FA71A1" w14:paraId="68F367F5" w14:textId="65994037">
            <w:pPr>
              <w:pStyle w:val="zwykywcity"/>
              <w:ind w:firstLine="0"/>
              <w:jc w:val="left"/>
            </w:pPr>
            <w:r w:rsidRPr="002B6AB4">
              <w:t>3,88</w:t>
            </w:r>
          </w:p>
        </w:tc>
      </w:tr>
      <w:tr w:rsidRPr="002B6AB4" w:rsidR="002B6AB4" w:rsidTr="00FA71A1" w14:paraId="2105D744" w14:textId="77777777">
        <w:tc>
          <w:tcPr>
            <w:tcW w:w="2405" w:type="dxa"/>
          </w:tcPr>
          <w:p w:rsidRPr="002B6AB4" w:rsidR="001D4659" w:rsidP="00661D00" w:rsidRDefault="001D4659" w14:paraId="4E0838DC" w14:textId="3AFC1C36">
            <w:pPr>
              <w:pStyle w:val="zwykywcity"/>
              <w:ind w:firstLine="0"/>
              <w:jc w:val="left"/>
            </w:pPr>
            <w:r w:rsidRPr="002B6AB4">
              <w:t>0.</w:t>
            </w:r>
            <w:r w:rsidRPr="002B6AB4" w:rsidR="00CD219D">
              <w:t>17</w:t>
            </w:r>
          </w:p>
        </w:tc>
        <w:tc>
          <w:tcPr>
            <w:tcW w:w="4394" w:type="dxa"/>
          </w:tcPr>
          <w:p w:rsidRPr="002B6AB4" w:rsidR="001D4659" w:rsidP="00661D00" w:rsidRDefault="00CD219D" w14:paraId="2C7A311B" w14:textId="451A0DD5">
            <w:pPr>
              <w:pStyle w:val="zwykywcity"/>
              <w:ind w:firstLine="0"/>
              <w:jc w:val="left"/>
            </w:pPr>
            <w:r w:rsidRPr="002B6AB4">
              <w:t>Komunikacja</w:t>
            </w:r>
          </w:p>
        </w:tc>
        <w:tc>
          <w:tcPr>
            <w:tcW w:w="2268" w:type="dxa"/>
          </w:tcPr>
          <w:p w:rsidRPr="002B6AB4" w:rsidR="001D4659" w:rsidP="00661D00" w:rsidRDefault="00FA71A1" w14:paraId="66BAA2D6" w14:textId="0719DD9C">
            <w:pPr>
              <w:pStyle w:val="zwykywcity"/>
              <w:ind w:firstLine="0"/>
              <w:jc w:val="left"/>
            </w:pPr>
            <w:r w:rsidRPr="002B6AB4">
              <w:t>3,98</w:t>
            </w:r>
          </w:p>
        </w:tc>
      </w:tr>
      <w:tr w:rsidRPr="002B6AB4" w:rsidR="002B6AB4" w:rsidTr="00FA71A1" w14:paraId="79F2FB4C" w14:textId="77777777">
        <w:tc>
          <w:tcPr>
            <w:tcW w:w="2405" w:type="dxa"/>
          </w:tcPr>
          <w:p w:rsidRPr="002B6AB4" w:rsidR="001D4659" w:rsidP="00661D00" w:rsidRDefault="001D4659" w14:paraId="78201847" w14:textId="0CCCC5D6">
            <w:pPr>
              <w:pStyle w:val="zwykywcity"/>
              <w:ind w:firstLine="0"/>
              <w:jc w:val="left"/>
            </w:pPr>
            <w:r w:rsidRPr="002B6AB4">
              <w:t>0</w:t>
            </w:r>
            <w:r w:rsidRPr="002B6AB4" w:rsidR="00CD219D">
              <w:t>.18</w:t>
            </w:r>
          </w:p>
        </w:tc>
        <w:tc>
          <w:tcPr>
            <w:tcW w:w="4394" w:type="dxa"/>
          </w:tcPr>
          <w:p w:rsidRPr="002B6AB4" w:rsidR="001D4659" w:rsidP="00661D00" w:rsidRDefault="00CD219D" w14:paraId="02504E10" w14:textId="49FF5573">
            <w:pPr>
              <w:pStyle w:val="zwykywcity"/>
              <w:ind w:firstLine="0"/>
              <w:jc w:val="left"/>
            </w:pPr>
            <w:r w:rsidRPr="002B6AB4">
              <w:t>Pom. socjalne</w:t>
            </w:r>
          </w:p>
        </w:tc>
        <w:tc>
          <w:tcPr>
            <w:tcW w:w="2268" w:type="dxa"/>
          </w:tcPr>
          <w:p w:rsidRPr="002B6AB4" w:rsidR="001D4659" w:rsidP="00661D00" w:rsidRDefault="00FA71A1" w14:paraId="5DCF6F70" w14:textId="127D5FEC">
            <w:pPr>
              <w:pStyle w:val="zwykywcity"/>
              <w:ind w:firstLine="0"/>
              <w:jc w:val="left"/>
            </w:pPr>
            <w:r w:rsidRPr="002B6AB4">
              <w:t>5,41</w:t>
            </w:r>
          </w:p>
        </w:tc>
      </w:tr>
      <w:tr w:rsidRPr="002B6AB4" w:rsidR="002B6AB4" w:rsidTr="00FA71A1" w14:paraId="5C4CBC4D" w14:textId="77777777">
        <w:tc>
          <w:tcPr>
            <w:tcW w:w="2405" w:type="dxa"/>
          </w:tcPr>
          <w:p w:rsidRPr="002B6AB4" w:rsidR="001D4659" w:rsidP="00661D00" w:rsidRDefault="001D4659" w14:paraId="799F7AC2" w14:textId="007900EB">
            <w:pPr>
              <w:pStyle w:val="zwykywcity"/>
              <w:ind w:firstLine="0"/>
              <w:jc w:val="left"/>
            </w:pPr>
            <w:r w:rsidRPr="002B6AB4">
              <w:t>0.</w:t>
            </w:r>
            <w:r w:rsidRPr="002B6AB4" w:rsidR="00CD219D">
              <w:t>19</w:t>
            </w:r>
          </w:p>
        </w:tc>
        <w:tc>
          <w:tcPr>
            <w:tcW w:w="4394" w:type="dxa"/>
          </w:tcPr>
          <w:p w:rsidRPr="002B6AB4" w:rsidR="001D4659" w:rsidP="00661D00" w:rsidRDefault="00CD219D" w14:paraId="763550E5" w14:textId="58EA754B">
            <w:pPr>
              <w:pStyle w:val="zwykywcity"/>
              <w:ind w:firstLine="0"/>
              <w:jc w:val="left"/>
            </w:pPr>
            <w:r w:rsidRPr="002B6AB4">
              <w:t>Kotłownia</w:t>
            </w:r>
          </w:p>
        </w:tc>
        <w:tc>
          <w:tcPr>
            <w:tcW w:w="2268" w:type="dxa"/>
          </w:tcPr>
          <w:p w:rsidRPr="002B6AB4" w:rsidR="001D4659" w:rsidP="00661D00" w:rsidRDefault="00FA71A1" w14:paraId="766D5B19" w14:textId="6B2D15FB">
            <w:pPr>
              <w:pStyle w:val="zwykywcity"/>
              <w:ind w:firstLine="0"/>
              <w:jc w:val="left"/>
            </w:pPr>
            <w:r w:rsidRPr="002B6AB4">
              <w:t>7,83</w:t>
            </w:r>
          </w:p>
        </w:tc>
      </w:tr>
      <w:tr w:rsidRPr="002B6AB4" w:rsidR="002B6AB4" w:rsidTr="00FA71A1" w14:paraId="742A7F03" w14:textId="77777777">
        <w:tc>
          <w:tcPr>
            <w:tcW w:w="2405" w:type="dxa"/>
          </w:tcPr>
          <w:p w:rsidRPr="002B6AB4" w:rsidR="001D4659" w:rsidP="00661D00" w:rsidRDefault="001D4659" w14:paraId="06E0B74F" w14:textId="597B025D">
            <w:pPr>
              <w:pStyle w:val="zwykywcity"/>
              <w:ind w:firstLine="0"/>
              <w:jc w:val="left"/>
            </w:pPr>
            <w:r w:rsidRPr="002B6AB4">
              <w:t>0.</w:t>
            </w:r>
            <w:r w:rsidRPr="002B6AB4" w:rsidR="00CD219D">
              <w:t>20</w:t>
            </w:r>
          </w:p>
        </w:tc>
        <w:tc>
          <w:tcPr>
            <w:tcW w:w="4394" w:type="dxa"/>
          </w:tcPr>
          <w:p w:rsidRPr="002B6AB4" w:rsidR="001D4659" w:rsidP="00661D00" w:rsidRDefault="00CD219D" w14:paraId="75E5034C" w14:textId="2B07DE23">
            <w:pPr>
              <w:pStyle w:val="zwykywcity"/>
              <w:ind w:firstLine="0"/>
              <w:jc w:val="left"/>
            </w:pPr>
            <w:r w:rsidRPr="002B6AB4">
              <w:t>Hala 1</w:t>
            </w:r>
          </w:p>
        </w:tc>
        <w:tc>
          <w:tcPr>
            <w:tcW w:w="2268" w:type="dxa"/>
          </w:tcPr>
          <w:p w:rsidRPr="002B6AB4" w:rsidR="001D4659" w:rsidP="00661D00" w:rsidRDefault="00AE3371" w14:paraId="6DBC8440" w14:textId="7DFFE23A">
            <w:pPr>
              <w:pStyle w:val="zwykywcity"/>
              <w:ind w:firstLine="0"/>
              <w:jc w:val="left"/>
            </w:pPr>
            <w:r w:rsidRPr="002B6AB4">
              <w:t>11</w:t>
            </w:r>
            <w:r w:rsidRPr="002B6AB4" w:rsidR="0040622A">
              <w:t>13,26</w:t>
            </w:r>
          </w:p>
        </w:tc>
      </w:tr>
      <w:tr w:rsidRPr="002B6AB4" w:rsidR="002B6AB4" w:rsidTr="00FA71A1" w14:paraId="42F2E73E" w14:textId="77777777">
        <w:tc>
          <w:tcPr>
            <w:tcW w:w="2405" w:type="dxa"/>
          </w:tcPr>
          <w:p w:rsidRPr="002B6AB4" w:rsidR="001D4659" w:rsidP="00661D00" w:rsidRDefault="001D4659" w14:paraId="1D57885C" w14:textId="1A478294">
            <w:pPr>
              <w:pStyle w:val="zwykywcity"/>
              <w:ind w:firstLine="0"/>
              <w:jc w:val="left"/>
            </w:pPr>
            <w:r w:rsidRPr="002B6AB4">
              <w:t>0.</w:t>
            </w:r>
            <w:r w:rsidRPr="002B6AB4" w:rsidR="00CD219D">
              <w:t>21</w:t>
            </w:r>
          </w:p>
        </w:tc>
        <w:tc>
          <w:tcPr>
            <w:tcW w:w="4394" w:type="dxa"/>
          </w:tcPr>
          <w:p w:rsidRPr="002B6AB4" w:rsidR="001D4659" w:rsidP="00661D00" w:rsidRDefault="00CD219D" w14:paraId="4216E50C" w14:textId="225CD9B0">
            <w:pPr>
              <w:pStyle w:val="zwykywcity"/>
              <w:ind w:firstLine="0"/>
              <w:jc w:val="left"/>
            </w:pPr>
            <w:r w:rsidRPr="002B6AB4">
              <w:t>Hala 2</w:t>
            </w:r>
          </w:p>
        </w:tc>
        <w:tc>
          <w:tcPr>
            <w:tcW w:w="2268" w:type="dxa"/>
          </w:tcPr>
          <w:p w:rsidRPr="002B6AB4" w:rsidR="001D4659" w:rsidP="00661D00" w:rsidRDefault="00FA71A1" w14:paraId="035DDCF9" w14:textId="12FDF753">
            <w:pPr>
              <w:pStyle w:val="zwykywcity"/>
              <w:ind w:firstLine="0"/>
              <w:jc w:val="left"/>
            </w:pPr>
            <w:r w:rsidRPr="002B6AB4">
              <w:t>1118,13</w:t>
            </w:r>
          </w:p>
        </w:tc>
      </w:tr>
      <w:tr w:rsidRPr="002B6AB4" w:rsidR="002B6AB4" w:rsidTr="00FA71A1" w14:paraId="02140B0F" w14:textId="77777777">
        <w:tc>
          <w:tcPr>
            <w:tcW w:w="6799" w:type="dxa"/>
            <w:gridSpan w:val="2"/>
          </w:tcPr>
          <w:p w:rsidRPr="002B6AB4" w:rsidR="001D4659" w:rsidP="00661D00" w:rsidRDefault="001D4659" w14:paraId="6FF2D493" w14:textId="77777777">
            <w:pPr>
              <w:pStyle w:val="zwykywcity"/>
              <w:ind w:firstLine="0"/>
              <w:jc w:val="left"/>
            </w:pPr>
            <w:r w:rsidRPr="002B6AB4">
              <w:t>SUMA</w:t>
            </w:r>
          </w:p>
        </w:tc>
        <w:tc>
          <w:tcPr>
            <w:tcW w:w="2268" w:type="dxa"/>
          </w:tcPr>
          <w:p w:rsidRPr="002B6AB4" w:rsidR="001D4659" w:rsidP="00661D00" w:rsidRDefault="00661D00" w14:paraId="51D20B9B" w14:textId="2909B5F3">
            <w:pPr>
              <w:pStyle w:val="zwykywcity"/>
              <w:ind w:firstLine="0"/>
              <w:jc w:val="left"/>
            </w:pPr>
            <w:r w:rsidRPr="002B6AB4">
              <w:t>2257,13</w:t>
            </w:r>
          </w:p>
        </w:tc>
      </w:tr>
      <w:tr w:rsidRPr="002B6AB4" w:rsidR="002B6AB4" w:rsidTr="000148DA" w14:paraId="3BA78C72" w14:textId="77777777">
        <w:tc>
          <w:tcPr>
            <w:tcW w:w="9067" w:type="dxa"/>
            <w:gridSpan w:val="3"/>
          </w:tcPr>
          <w:p w:rsidRPr="002B6AB4" w:rsidR="002D55FF" w:rsidP="00661D00" w:rsidRDefault="002D55FF" w14:paraId="4B5FF785" w14:textId="419FCA2F">
            <w:pPr>
              <w:pStyle w:val="zwykywcity"/>
              <w:ind w:firstLine="0"/>
              <w:jc w:val="left"/>
            </w:pPr>
            <w:r w:rsidRPr="002B6AB4">
              <w:t xml:space="preserve">POWIERZCHNIA UŻYTKOWA – ANTRESOLA – HALA </w:t>
            </w:r>
            <w:r w:rsidRPr="002B6AB4" w:rsidR="00421C00">
              <w:t>USŁUGOWA</w:t>
            </w:r>
          </w:p>
        </w:tc>
      </w:tr>
      <w:tr w:rsidRPr="002B6AB4" w:rsidR="002B6AB4" w:rsidTr="00FA71A1" w14:paraId="28C3CC1C" w14:textId="77777777">
        <w:tc>
          <w:tcPr>
            <w:tcW w:w="2405" w:type="dxa"/>
          </w:tcPr>
          <w:p w:rsidRPr="002B6AB4" w:rsidR="001D4659" w:rsidP="00661D00" w:rsidRDefault="001D4659" w14:paraId="25C3D72B" w14:textId="77777777">
            <w:pPr>
              <w:pStyle w:val="zwykywcity"/>
              <w:ind w:firstLine="0"/>
              <w:jc w:val="left"/>
            </w:pPr>
            <w:r w:rsidRPr="002B6AB4">
              <w:t xml:space="preserve">Numer pomieszczenia </w:t>
            </w:r>
          </w:p>
        </w:tc>
        <w:tc>
          <w:tcPr>
            <w:tcW w:w="4394" w:type="dxa"/>
          </w:tcPr>
          <w:p w:rsidRPr="002B6AB4" w:rsidR="001D4659" w:rsidP="00661D00" w:rsidRDefault="001D4659" w14:paraId="652259B8" w14:textId="77777777">
            <w:pPr>
              <w:pStyle w:val="zwykywcity"/>
              <w:ind w:firstLine="0"/>
              <w:jc w:val="left"/>
            </w:pPr>
            <w:r w:rsidRPr="002B6AB4">
              <w:t>Nazwa pomieszczenia</w:t>
            </w:r>
          </w:p>
        </w:tc>
        <w:tc>
          <w:tcPr>
            <w:tcW w:w="2268" w:type="dxa"/>
          </w:tcPr>
          <w:p w:rsidRPr="002B6AB4" w:rsidR="001D4659" w:rsidP="00661D00" w:rsidRDefault="001D4659" w14:paraId="71D8E486" w14:textId="77777777">
            <w:pPr>
              <w:pStyle w:val="zwykywcity"/>
              <w:ind w:firstLine="0"/>
              <w:jc w:val="left"/>
            </w:pPr>
            <w:r w:rsidRPr="002B6AB4">
              <w:t>Powierzchnia [m²]</w:t>
            </w:r>
          </w:p>
        </w:tc>
      </w:tr>
      <w:tr w:rsidRPr="002B6AB4" w:rsidR="002B6AB4" w:rsidTr="00FA71A1" w14:paraId="0A475F76" w14:textId="77777777">
        <w:tc>
          <w:tcPr>
            <w:tcW w:w="2405" w:type="dxa"/>
          </w:tcPr>
          <w:p w:rsidRPr="002B6AB4" w:rsidR="001D4659" w:rsidP="00661D00" w:rsidRDefault="001D4659" w14:paraId="7A7A2982" w14:textId="2B4022FE">
            <w:pPr>
              <w:pStyle w:val="zwykywcity"/>
              <w:ind w:firstLine="0"/>
              <w:jc w:val="left"/>
            </w:pPr>
            <w:r w:rsidRPr="002B6AB4">
              <w:t>1.</w:t>
            </w:r>
            <w:r w:rsidRPr="002B6AB4" w:rsidR="00FA71A1">
              <w:t>12</w:t>
            </w:r>
          </w:p>
        </w:tc>
        <w:tc>
          <w:tcPr>
            <w:tcW w:w="4394" w:type="dxa"/>
          </w:tcPr>
          <w:p w:rsidRPr="002B6AB4" w:rsidR="001D4659" w:rsidP="00661D00" w:rsidRDefault="00421C00" w14:paraId="3B974A2D" w14:textId="5FE45669">
            <w:pPr>
              <w:pStyle w:val="zwykywcity"/>
              <w:ind w:firstLine="0"/>
              <w:jc w:val="left"/>
            </w:pPr>
            <w:r w:rsidRPr="002B6AB4">
              <w:t>Pom. techniczne</w:t>
            </w:r>
          </w:p>
        </w:tc>
        <w:tc>
          <w:tcPr>
            <w:tcW w:w="2268" w:type="dxa"/>
          </w:tcPr>
          <w:p w:rsidRPr="002B6AB4" w:rsidR="001D4659" w:rsidP="00661D00" w:rsidRDefault="00FA71A1" w14:paraId="36057431" w14:textId="364AC28B">
            <w:pPr>
              <w:pStyle w:val="zwykywcity"/>
              <w:ind w:firstLine="0"/>
              <w:jc w:val="left"/>
            </w:pPr>
            <w:r w:rsidRPr="002B6AB4">
              <w:t>20,20</w:t>
            </w:r>
          </w:p>
        </w:tc>
      </w:tr>
      <w:tr w:rsidRPr="002B6AB4" w:rsidR="002B6AB4" w:rsidTr="00FA71A1" w14:paraId="455BFC9F" w14:textId="77777777">
        <w:tc>
          <w:tcPr>
            <w:tcW w:w="2405" w:type="dxa"/>
          </w:tcPr>
          <w:p w:rsidRPr="002B6AB4" w:rsidR="00661D00" w:rsidP="00661D00" w:rsidRDefault="00661D00" w14:paraId="2B3292BD" w14:textId="0F3E44E9">
            <w:pPr>
              <w:pStyle w:val="zwykywcity"/>
              <w:ind w:firstLine="0"/>
              <w:jc w:val="left"/>
            </w:pPr>
            <w:r w:rsidRPr="002B6AB4">
              <w:t>1.13</w:t>
            </w:r>
          </w:p>
        </w:tc>
        <w:tc>
          <w:tcPr>
            <w:tcW w:w="4394" w:type="dxa"/>
          </w:tcPr>
          <w:p w:rsidRPr="002B6AB4" w:rsidR="00661D00" w:rsidP="00661D00" w:rsidRDefault="00661D00" w14:paraId="4E3432E7" w14:textId="5FA49F1A">
            <w:pPr>
              <w:pStyle w:val="zwykywcity"/>
              <w:ind w:firstLine="0"/>
              <w:jc w:val="left"/>
            </w:pPr>
            <w:r w:rsidRPr="002B6AB4">
              <w:t>Schody techniczne</w:t>
            </w:r>
          </w:p>
        </w:tc>
        <w:tc>
          <w:tcPr>
            <w:tcW w:w="2268" w:type="dxa"/>
          </w:tcPr>
          <w:p w:rsidRPr="002B6AB4" w:rsidR="00661D00" w:rsidP="00661D00" w:rsidRDefault="002811BC" w14:paraId="4391A461" w14:textId="43AC5479">
            <w:pPr>
              <w:pStyle w:val="zwykywcity"/>
              <w:ind w:firstLine="0"/>
              <w:jc w:val="left"/>
            </w:pPr>
            <w:r w:rsidRPr="002B6AB4">
              <w:t>6,27</w:t>
            </w:r>
          </w:p>
        </w:tc>
      </w:tr>
      <w:tr w:rsidRPr="002B6AB4" w:rsidR="001D4659" w:rsidTr="00FA71A1" w14:paraId="64CE2E7E" w14:textId="77777777">
        <w:tc>
          <w:tcPr>
            <w:tcW w:w="6799" w:type="dxa"/>
            <w:gridSpan w:val="2"/>
          </w:tcPr>
          <w:p w:rsidRPr="002B6AB4" w:rsidR="001D4659" w:rsidP="00661D00" w:rsidRDefault="001D4659" w14:paraId="7D1449DA" w14:textId="77777777">
            <w:pPr>
              <w:pStyle w:val="zwykywcity"/>
              <w:ind w:firstLine="0"/>
              <w:jc w:val="left"/>
            </w:pPr>
            <w:r w:rsidRPr="002B6AB4">
              <w:t>SUMA</w:t>
            </w:r>
          </w:p>
        </w:tc>
        <w:tc>
          <w:tcPr>
            <w:tcW w:w="2268" w:type="dxa"/>
          </w:tcPr>
          <w:p w:rsidRPr="002B6AB4" w:rsidR="001D4659" w:rsidP="00661D00" w:rsidRDefault="002811BC" w14:paraId="0E621BB9" w14:textId="449B975D">
            <w:pPr>
              <w:pStyle w:val="zwykywcity"/>
              <w:ind w:firstLine="0"/>
              <w:jc w:val="left"/>
            </w:pPr>
            <w:r w:rsidRPr="002B6AB4">
              <w:t>26,47</w:t>
            </w:r>
          </w:p>
        </w:tc>
      </w:tr>
    </w:tbl>
    <w:p w:rsidRPr="002B6AB4" w:rsidR="001D4659" w:rsidP="001D4659" w:rsidRDefault="001D4659" w14:paraId="486A17ED" w14:textId="07C490F3">
      <w:pPr>
        <w:pStyle w:val="Tekstpodstawowy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2268"/>
      </w:tblGrid>
      <w:tr w:rsidRPr="002B6AB4" w:rsidR="002B6AB4" w:rsidTr="002E15AD" w14:paraId="48659205" w14:textId="77777777">
        <w:tc>
          <w:tcPr>
            <w:tcW w:w="6799" w:type="dxa"/>
          </w:tcPr>
          <w:p w:rsidRPr="002B6AB4" w:rsidR="00661D00" w:rsidP="00661D00" w:rsidRDefault="00661D00" w14:paraId="74EF7BF7" w14:textId="29F1F764">
            <w:pPr>
              <w:pStyle w:val="zwykywcity"/>
              <w:ind w:firstLine="0"/>
              <w:jc w:val="left"/>
            </w:pPr>
            <w:r w:rsidRPr="002B6AB4">
              <w:t xml:space="preserve">POWIERZCHNIA UŻYTKOWA – HALA </w:t>
            </w:r>
            <w:r w:rsidRPr="002B6AB4" w:rsidR="006062F0">
              <w:t>USŁUGOWA</w:t>
            </w:r>
          </w:p>
        </w:tc>
        <w:tc>
          <w:tcPr>
            <w:tcW w:w="2268" w:type="dxa"/>
          </w:tcPr>
          <w:p w:rsidRPr="002B6AB4" w:rsidR="00661D00" w:rsidP="00661D00" w:rsidRDefault="00661D00" w14:paraId="22739D48" w14:textId="2DC520A9">
            <w:pPr>
              <w:pStyle w:val="zwykywcity"/>
              <w:ind w:firstLine="0"/>
              <w:jc w:val="left"/>
            </w:pPr>
            <w:r w:rsidRPr="002B6AB4">
              <w:t>Powierzchnia [m²]</w:t>
            </w:r>
          </w:p>
        </w:tc>
      </w:tr>
      <w:tr w:rsidRPr="002B6AB4" w:rsidR="002B6AB4" w:rsidTr="002E15AD" w14:paraId="00FB049A" w14:textId="77777777">
        <w:tc>
          <w:tcPr>
            <w:tcW w:w="6799" w:type="dxa"/>
          </w:tcPr>
          <w:p w:rsidRPr="002B6AB4" w:rsidR="00570EC5" w:rsidP="00661D00" w:rsidRDefault="00A82166" w14:paraId="01C9C795" w14:textId="77499C96">
            <w:pPr>
              <w:pStyle w:val="zwykywcity"/>
              <w:ind w:firstLine="0"/>
              <w:jc w:val="left"/>
            </w:pPr>
            <w:r w:rsidRPr="002B6AB4">
              <w:t>BUDYNEK HALI ISTNIEJĄCY</w:t>
            </w:r>
          </w:p>
        </w:tc>
        <w:tc>
          <w:tcPr>
            <w:tcW w:w="2268" w:type="dxa"/>
          </w:tcPr>
          <w:p w:rsidRPr="002B6AB4" w:rsidR="00570EC5" w:rsidP="00661D00" w:rsidRDefault="00A82166" w14:paraId="34FA4A24" w14:textId="40784C19">
            <w:pPr>
              <w:pStyle w:val="zwykywcity"/>
              <w:ind w:firstLine="0"/>
              <w:jc w:val="left"/>
            </w:pPr>
            <w:r w:rsidRPr="002B6AB4">
              <w:rPr>
                <w:rFonts w:ascii="Arial" w:hAnsi="Arial" w:cs="Arial"/>
                <w:sz w:val="20"/>
              </w:rPr>
              <w:t>486,25</w:t>
            </w:r>
          </w:p>
        </w:tc>
      </w:tr>
      <w:tr w:rsidRPr="002B6AB4" w:rsidR="002B6AB4" w:rsidTr="002E15AD" w14:paraId="4E443134" w14:textId="77777777">
        <w:tc>
          <w:tcPr>
            <w:tcW w:w="6799" w:type="dxa"/>
          </w:tcPr>
          <w:p w:rsidRPr="002B6AB4" w:rsidR="00A82166" w:rsidP="00661D00" w:rsidRDefault="00A82166" w14:paraId="37D7C1D8" w14:textId="0BF0B4AB">
            <w:pPr>
              <w:pStyle w:val="zwykywcity"/>
              <w:ind w:firstLine="0"/>
              <w:jc w:val="left"/>
            </w:pPr>
            <w:r w:rsidRPr="002B6AB4">
              <w:t>BUDYNEK HALI PROEJKTOWANY</w:t>
            </w:r>
          </w:p>
        </w:tc>
        <w:tc>
          <w:tcPr>
            <w:tcW w:w="2268" w:type="dxa"/>
          </w:tcPr>
          <w:p w:rsidRPr="002B6AB4" w:rsidR="00A82166" w:rsidP="00661D00" w:rsidRDefault="00A82166" w14:paraId="6B343E3A" w14:textId="1AE69783">
            <w:pPr>
              <w:pStyle w:val="zwykywcity"/>
              <w:ind w:firstLine="0"/>
              <w:jc w:val="left"/>
            </w:pPr>
            <w:r w:rsidRPr="002B6AB4">
              <w:t>2283,6</w:t>
            </w:r>
          </w:p>
        </w:tc>
      </w:tr>
      <w:tr w:rsidRPr="002B6AB4" w:rsidR="00661D00" w:rsidTr="002E15AD" w14:paraId="6D0E7098" w14:textId="77777777">
        <w:tc>
          <w:tcPr>
            <w:tcW w:w="6799" w:type="dxa"/>
          </w:tcPr>
          <w:p w:rsidRPr="002B6AB4" w:rsidR="00661D00" w:rsidP="00661D00" w:rsidRDefault="00A82166" w14:paraId="55867D6A" w14:textId="40DB96C7">
            <w:pPr>
              <w:pStyle w:val="zwykywcity"/>
              <w:ind w:firstLine="0"/>
              <w:jc w:val="left"/>
              <w:rPr>
                <w:b/>
                <w:bCs/>
              </w:rPr>
            </w:pPr>
            <w:r w:rsidRPr="002B6AB4">
              <w:rPr>
                <w:b/>
                <w:bCs/>
              </w:rPr>
              <w:t>POWIERZCHNIA UŻYTKOWA HALI ŁĄCZNIE</w:t>
            </w:r>
          </w:p>
        </w:tc>
        <w:tc>
          <w:tcPr>
            <w:tcW w:w="2268" w:type="dxa"/>
          </w:tcPr>
          <w:p w:rsidRPr="002B6AB4" w:rsidR="00661D00" w:rsidP="00661D00" w:rsidRDefault="00C36C76" w14:paraId="23862A38" w14:textId="11114A4E">
            <w:pPr>
              <w:pStyle w:val="zwykywcity"/>
              <w:ind w:firstLine="0"/>
              <w:jc w:val="left"/>
              <w:rPr>
                <w:b/>
                <w:bCs/>
              </w:rPr>
            </w:pPr>
            <w:r w:rsidRPr="002B6AB4">
              <w:rPr>
                <w:b/>
                <w:bCs/>
              </w:rPr>
              <w:t>2769,85</w:t>
            </w:r>
          </w:p>
        </w:tc>
      </w:tr>
      <w:bookmarkEnd w:id="12"/>
      <w:bookmarkEnd w:id="13"/>
      <w:bookmarkEnd w:id="14"/>
      <w:bookmarkEnd w:id="15"/>
    </w:tbl>
    <w:p w:rsidRPr="002B6AB4" w:rsidR="00820DAF" w:rsidP="00820DAF" w:rsidRDefault="00820DAF" w14:paraId="08541DED" w14:textId="77777777">
      <w:pPr>
        <w:pStyle w:val="Nagwek2"/>
        <w:numPr>
          <w:ilvl w:val="0"/>
          <w:numId w:val="0"/>
        </w:numPr>
        <w:ind w:left="720"/>
        <w:rPr>
          <w:color w:val="auto"/>
        </w:rPr>
      </w:pPr>
    </w:p>
    <w:p w:rsidRPr="002B6AB4" w:rsidR="00C25C62" w:rsidP="005E34FA" w:rsidRDefault="00C25C62" w14:paraId="3FF9515B" w14:textId="32C51455">
      <w:pPr>
        <w:pStyle w:val="zwykywcity"/>
      </w:pPr>
      <w:r w:rsidRPr="002B6AB4">
        <w:t>POWIERZCHNIA UŻYTKOWA ŁĄCZNIE:</w:t>
      </w:r>
      <w:r w:rsidRPr="002B6AB4" w:rsidR="005E34FA">
        <w:t xml:space="preserve"> 3940,69 m</w:t>
      </w:r>
      <w:r w:rsidRPr="002B6AB4" w:rsidR="005E34FA">
        <w:rPr>
          <w:vertAlign w:val="superscript"/>
        </w:rPr>
        <w:t>2</w:t>
      </w:r>
      <w:r w:rsidRPr="002B6AB4" w:rsidR="005E34FA">
        <w:t xml:space="preserve"> I TARAS ZIELONY 155,28 m</w:t>
      </w:r>
      <w:r w:rsidRPr="002B6AB4" w:rsidR="005E34FA">
        <w:rPr>
          <w:vertAlign w:val="superscript"/>
        </w:rPr>
        <w:t>2</w:t>
      </w:r>
    </w:p>
    <w:p w:rsidRPr="002B6AB4" w:rsidR="00820DAF" w:rsidP="005E34FA" w:rsidRDefault="00820DAF" w14:paraId="6B360E35" w14:textId="3D5E1EED">
      <w:pPr>
        <w:pStyle w:val="zwykywcity"/>
        <w:rPr>
          <w:rFonts w:eastAsia="HG Mincho Light J"/>
          <w:sz w:val="28"/>
          <w:szCs w:val="28"/>
        </w:rPr>
      </w:pPr>
      <w:r w:rsidRPr="002B6AB4">
        <w:br w:type="page"/>
      </w:r>
    </w:p>
    <w:p w:rsidRPr="002B6AB4" w:rsidR="00CC6608" w:rsidP="00CC6608" w:rsidRDefault="00CB24F9" w14:paraId="1EC0C844" w14:textId="1E0CC6DF" w14:noSpellErr="1">
      <w:pPr>
        <w:pStyle w:val="Nagwek2"/>
        <w:rPr>
          <w:color w:val="auto"/>
        </w:rPr>
      </w:pPr>
      <w:bookmarkStart w:name="_Toc279400265" w:id="483689714"/>
      <w:r w:rsidRPr="13DDB45F" w:rsidR="00CB24F9">
        <w:rPr>
          <w:color w:val="auto"/>
        </w:rPr>
        <w:t>OPINIA GEOTECHNICZNA ORAZ INFORMACJ</w:t>
      </w:r>
      <w:r w:rsidRPr="13DDB45F" w:rsidR="00184877">
        <w:rPr>
          <w:color w:val="auto"/>
        </w:rPr>
        <w:t>A</w:t>
      </w:r>
      <w:r w:rsidRPr="13DDB45F" w:rsidR="00CB24F9">
        <w:rPr>
          <w:color w:val="auto"/>
        </w:rPr>
        <w:t xml:space="preserve"> O SPOSOBIE POSADOWIENIA</w:t>
      </w:r>
      <w:bookmarkEnd w:id="483689714"/>
    </w:p>
    <w:p w:rsidRPr="002B6AB4" w:rsidR="00CC6608" w:rsidP="00CC6608" w:rsidRDefault="00CC6608" w14:paraId="29853DEA" w14:textId="77777777"/>
    <w:p w:rsidRPr="002B6AB4" w:rsidR="00281B20" w:rsidP="00281B20" w:rsidRDefault="00281B20" w14:paraId="1701AF6C" w14:noSpellErr="1" w14:textId="71F170D1">
      <w:pPr>
        <w:pStyle w:val="zwykywcity"/>
        <w:ind w:left="360" w:firstLine="0"/>
      </w:pPr>
      <w:r w:rsidR="138B0D40">
        <w:rPr/>
        <w:t>Według pro</w:t>
      </w:r>
      <w:r w:rsidR="59DF8681">
        <w:rPr/>
        <w:t>jektu technicznego</w:t>
      </w:r>
      <w:r w:rsidR="138B0D40">
        <w:rPr/>
        <w:t xml:space="preserve"> </w:t>
      </w:r>
      <w:r w:rsidR="138B0D40">
        <w:rPr/>
        <w:t>konstrukcji</w:t>
      </w:r>
      <w:r w:rsidR="499A9E58">
        <w:rPr/>
        <w:t xml:space="preserve">. </w:t>
      </w:r>
    </w:p>
    <w:p w:rsidRPr="002B6AB4" w:rsidR="0019021F" w:rsidP="0019021F" w:rsidRDefault="00CB24F9" w14:paraId="3156C613" w14:textId="162C026E" w14:noSpellErr="1">
      <w:pPr>
        <w:pStyle w:val="Nagwek2"/>
        <w:rPr>
          <w:color w:val="auto"/>
        </w:rPr>
      </w:pPr>
      <w:bookmarkStart w:name="_Hlk497731022" w:id="19"/>
      <w:bookmarkStart w:name="_Toc1714279124" w:id="233649647"/>
      <w:r w:rsidRPr="13DDB45F" w:rsidR="00CB24F9">
        <w:rPr>
          <w:color w:val="auto"/>
        </w:rPr>
        <w:t>LICZBA LOKALI UŻYTKOWYCH</w:t>
      </w:r>
      <w:bookmarkEnd w:id="233649647"/>
    </w:p>
    <w:p w:rsidRPr="002B6AB4" w:rsidR="0019021F" w:rsidP="0019021F" w:rsidRDefault="0019021F" w14:paraId="085A6DAE" w14:textId="77777777"/>
    <w:p w:rsidRPr="002B6AB4" w:rsidR="002C67D0" w:rsidP="00A86A12" w:rsidRDefault="00BE5BAE" w14:paraId="0DCE1377" w14:textId="58C35D7B">
      <w:pPr>
        <w:pStyle w:val="zwykywcity"/>
        <w:ind w:left="360" w:firstLine="349"/>
      </w:pPr>
      <w:r w:rsidRPr="002B6AB4">
        <w:t>Określa się, że planowana inwestycja stanowi jeden lokal użytkowy</w:t>
      </w:r>
      <w:r w:rsidRPr="002B6AB4" w:rsidR="002C67D0">
        <w:t>.</w:t>
      </w:r>
    </w:p>
    <w:p w:rsidRPr="002B6AB4" w:rsidR="00DD4415" w:rsidP="00A86A12" w:rsidRDefault="00DD4415" w14:paraId="59E613EB" w14:textId="77777777">
      <w:pPr>
        <w:pStyle w:val="zwykywcity"/>
        <w:ind w:left="360" w:firstLine="349"/>
      </w:pPr>
    </w:p>
    <w:p w:rsidRPr="002B6AB4" w:rsidR="00CB24F9" w:rsidP="13DDB45F" w:rsidRDefault="00CB24F9" w14:paraId="5B451255" w14:textId="007E59F6" w14:noSpellErr="1">
      <w:pPr>
        <w:pStyle w:val="Nagwek2"/>
        <w:tabs>
          <w:tab w:val="clear" w:leader="none" w:pos="720"/>
        </w:tabs>
        <w:rPr>
          <w:color w:val="auto"/>
        </w:rPr>
      </w:pPr>
      <w:bookmarkStart w:name="_Toc33719376" w:id="20"/>
      <w:bookmarkStart w:name="_Toc63862451" w:id="21"/>
      <w:bookmarkStart w:name="_Toc400663545" w:id="1392969106"/>
      <w:r w:rsidRPr="13DDB45F" w:rsidR="00CB24F9">
        <w:rPr>
          <w:color w:val="auto"/>
        </w:rPr>
        <w:t>SPOSÓB ZAPEWNIENIA WARUNKÓW NIEZBĘDNYCH DO KORZYSTANIA Z BUDYNKU PRZEZ OSOBY NIEPEŁNOSPRAWNE</w:t>
      </w:r>
      <w:bookmarkEnd w:id="20"/>
      <w:bookmarkEnd w:id="21"/>
      <w:bookmarkEnd w:id="1392969106"/>
    </w:p>
    <w:p w:rsidRPr="002B6AB4" w:rsidR="008E528C" w:rsidP="008E528C" w:rsidRDefault="008E528C" w14:paraId="0A4DD450" w14:textId="66D6BF67"/>
    <w:p w:rsidRPr="002B6AB4" w:rsidR="004C6999" w:rsidP="13DDB45F" w:rsidRDefault="004C6999" w14:paraId="1F786B24" w14:noSpellErr="1" w14:textId="429E7D78">
      <w:pPr>
        <w:pStyle w:val="zwykywcity"/>
        <w:widowControl/>
        <w:suppressAutoHyphens w:val="0"/>
        <w:sectPr w:rsidRPr="002B6AB4" w:rsidR="004C6999" w:rsidSect="001D6440">
          <w:footerReference w:type="default" r:id="rId13"/>
          <w:pgSz w:w="11906" w:h="16838" w:orient="portrait" w:code="9"/>
          <w:pgMar w:top="1276" w:right="851" w:bottom="1418" w:left="1701" w:header="851" w:footer="851" w:gutter="0"/>
          <w:pgNumType w:start="2"/>
          <w:cols w:space="708"/>
          <w:docGrid w:linePitch="326"/>
        </w:sectPr>
      </w:pPr>
      <w:r w:rsidRPr="13DDB45F" w:rsidR="008E528C">
        <w:rPr>
          <w:rFonts w:eastAsia="TimesNewRoman"/>
        </w:rPr>
        <w:t xml:space="preserve">Przewidziano przeznaczenie dwóch miejsc postojowych dla samochodów osobowych osób niepełnosprawnych. Są one zlokalizowane w pobliżu wejścia głównego do istniejącego budynku biurowego. Budynek umożliwia wjazd i poruszanie się po nim osobom na wózkach. W budynku przewidziano toalety dla osób niepełnosprawnych. </w:t>
      </w:r>
      <w:r w:rsidRPr="13DDB45F" w:rsidR="008E528C">
        <w:rPr>
          <w:rFonts w:eastAsia="HG Mincho Light J"/>
        </w:rPr>
        <w:t xml:space="preserve">W obszarze części </w:t>
      </w:r>
      <w:r w:rsidRPr="13DDB45F" w:rsidR="00DD4415">
        <w:rPr>
          <w:rFonts w:eastAsia="HG Mincho Light J"/>
        </w:rPr>
        <w:t>hali usługowej</w:t>
      </w:r>
      <w:r w:rsidRPr="13DDB45F" w:rsidR="008E528C">
        <w:rPr>
          <w:rFonts w:eastAsia="HG Mincho Light J"/>
        </w:rPr>
        <w:t xml:space="preserve"> nie przewiduje się (ze względu na specyfikę pracy) zatrudniania osób niepełnosprawnych.</w:t>
      </w:r>
      <w:r w:rsidRPr="13DDB45F" w:rsidR="007C7DD8">
        <w:rPr>
          <w:rFonts w:eastAsia="HG Mincho Light J"/>
        </w:rPr>
        <w:t xml:space="preserve"> W krytycznych przypadkach projektowany </w:t>
      </w:r>
      <w:r w:rsidRPr="13DDB45F" w:rsidR="00ED5915">
        <w:rPr>
          <w:rFonts w:eastAsia="HG Mincho Light J"/>
        </w:rPr>
        <w:t>budynek</w:t>
      </w:r>
      <w:r w:rsidRPr="13DDB45F" w:rsidR="007C7DD8">
        <w:rPr>
          <w:rFonts w:eastAsia="HG Mincho Light J"/>
        </w:rPr>
        <w:t xml:space="preserve"> </w:t>
      </w:r>
      <w:r w:rsidR="007C7DD8">
        <w:rPr/>
        <w:t>biurowo-usługowego o funkcji centrum badawczo-rozwojowego jest przystosowany do obsługi i pracy osób niepełnosprawnych w obszarze parteru budynku, gdzie są zlokalizowane</w:t>
      </w:r>
      <w:r w:rsidR="006F7DCF">
        <w:rPr/>
        <w:t xml:space="preserve"> niezbędne funkcje dla prawidłowego poruszania się </w:t>
      </w:r>
      <w:r w:rsidR="006F7DCF">
        <w:rPr/>
        <w:t>osób  ograniczeniami</w:t>
      </w:r>
      <w:r w:rsidR="006F7DCF">
        <w:rPr/>
        <w:t xml:space="preserve"> ruchowymi, jednocześnie </w:t>
      </w:r>
      <w:r w:rsidR="004407F8">
        <w:rPr/>
        <w:t>na wyższych kondygnacjach nie będą występować żadne inne funkcje obiektu, które są zlokali</w:t>
      </w:r>
      <w:r w:rsidR="000E1EBA">
        <w:rPr/>
        <w:t xml:space="preserve">zowane na parterze budynku. </w:t>
      </w:r>
      <w:r>
        <w:br/>
      </w:r>
    </w:p>
    <w:bookmarkStart w:name="_Hlk82037224" w:id="25"/>
    <w:p w:rsidRPr="002B6AB4" w:rsidR="004C6999" w:rsidP="004C6999" w:rsidRDefault="004C6999" w14:paraId="5550506C" w14:textId="77777777" w14:noSpellErr="1">
      <w:pPr>
        <w:sectPr w:rsidRPr="002B6AB4" w:rsidR="004C6999" w:rsidSect="004C6999">
          <w:footerReference w:type="default" r:id="rId17"/>
          <w:pgSz w:w="11906" w:h="16838" w:orient="portrait"/>
          <w:pgMar w:top="1276" w:right="1701" w:bottom="1418" w:left="851" w:header="851" w:footer="851" w:gutter="0"/>
          <w:cols w:space="708"/>
        </w:sectPr>
      </w:pPr>
    </w:p>
    <w:bookmarkEnd w:id="25"/>
    <w:p w:rsidRPr="002B6AB4" w:rsidR="007E4ADC" w:rsidP="13DDB45F" w:rsidRDefault="007E4ADC" w14:paraId="6246DABC" w14:noSpellErr="1" w14:textId="6FBBDA8B">
      <w:pPr>
        <w:pStyle w:val="Normalny"/>
      </w:pPr>
    </w:p>
    <w:p w:rsidRPr="002B6AB4" w:rsidR="00F923E3" w:rsidP="004435DA" w:rsidRDefault="00F923E3" w14:paraId="1D9A046A" w14:textId="00603321">
      <w:pPr>
        <w:ind w:left="360"/>
      </w:pPr>
    </w:p>
    <w:p w:rsidRPr="002B6AB4" w:rsidR="00F923E3" w:rsidP="001262E5" w:rsidRDefault="001262E5" w14:paraId="05962041" w14:textId="477944E7" w14:noSpellErr="1">
      <w:pPr>
        <w:pStyle w:val="Nagwek2"/>
        <w:rPr>
          <w:color w:val="auto"/>
        </w:rPr>
      </w:pPr>
      <w:r w:rsidRPr="13DDB45F" w:rsidR="001262E5">
        <w:rPr>
          <w:color w:val="auto"/>
        </w:rPr>
        <w:t xml:space="preserve"> </w:t>
      </w:r>
      <w:bookmarkStart w:name="_Toc1594658319" w:id="1300315072"/>
      <w:r w:rsidRPr="13DDB45F" w:rsidR="001262E5">
        <w:rPr>
          <w:color w:val="auto"/>
        </w:rPr>
        <w:t>ZASADNICZE ELEMENTY WYPOSAŻENIA BUDOWLANO – INSTALACYJNEGO, ZAPEWNIAJĄCE UŻYTKOWANIE OBIEKTU BUDOWLANEGO ZGODNIE Z PRZEZNACZENIEM</w:t>
      </w:r>
      <w:bookmarkEnd w:id="1300315072"/>
    </w:p>
    <w:p w:rsidRPr="002B6AB4" w:rsidR="00EC7244" w:rsidP="00EC7244" w:rsidRDefault="00EC7244" w14:paraId="75DDD4A3" w14:noSpellErr="1" w14:textId="143EC869">
      <w:pPr>
        <w:pStyle w:val="zwykywcity"/>
        <w:spacing w:after="0"/>
      </w:pPr>
    </w:p>
    <w:p w:rsidRPr="002B6AB4" w:rsidR="00EC7244" w:rsidP="13DDB45F" w:rsidRDefault="00EC7244" w14:paraId="5A33674D" w14:textId="77777777" w14:noSpellErr="1">
      <w:pPr>
        <w:pStyle w:val="Nagwek4"/>
        <w:rPr>
          <w:color w:val="auto"/>
        </w:rPr>
      </w:pPr>
      <w:r w:rsidRPr="13DDB45F" w:rsidR="00EC7244">
        <w:rPr>
          <w:color w:val="auto"/>
        </w:rPr>
        <w:t>Instalacje</w:t>
      </w:r>
    </w:p>
    <w:p w:rsidRPr="002B6AB4" w:rsidR="00EC7244" w:rsidP="13DDB45F" w:rsidRDefault="00EC7244" w14:paraId="010ED902" w14:noSpellErr="1" w14:textId="034BD4AD">
      <w:pPr>
        <w:pStyle w:val="zwykywcity"/>
        <w:spacing w:after="0"/>
        <w:rPr>
          <w:color w:val="FF0000"/>
        </w:rPr>
      </w:pPr>
      <w:r>
        <w:br/>
      </w:r>
      <w:r w:rsidRPr="13DDB45F" w:rsidR="5771E14A">
        <w:rPr>
          <w:color w:val="auto"/>
        </w:rPr>
        <w:t>Zgodnie z projektem technicznym instalacji sanitarnych</w:t>
      </w:r>
      <w:r w:rsidRPr="13DDB45F" w:rsidR="315C7BC1">
        <w:rPr>
          <w:color w:val="auto"/>
        </w:rPr>
        <w:t>.</w:t>
      </w:r>
      <w:r>
        <w:br/>
      </w:r>
    </w:p>
    <w:p w:rsidRPr="002B6AB4" w:rsidR="001262E5" w:rsidP="001262E5" w:rsidRDefault="001262E5" w14:paraId="4BE10E95" w14:textId="04D8ECFA" w14:noSpellErr="1">
      <w:pPr>
        <w:pStyle w:val="Nagwek2"/>
        <w:rPr>
          <w:color w:val="auto"/>
        </w:rPr>
      </w:pPr>
      <w:bookmarkStart w:name="_Toc382736649" w:id="1723392892"/>
      <w:r w:rsidRPr="13DDB45F" w:rsidR="001262E5">
        <w:rPr>
          <w:color w:val="auto"/>
        </w:rPr>
        <w:t>WARUNKI OCHRONY PRZECIWPOŻAROWEJ</w:t>
      </w:r>
      <w:bookmarkEnd w:id="1723392892"/>
    </w:p>
    <w:p w:rsidRPr="002B6AB4" w:rsidR="007B0207" w:rsidP="007B0207" w:rsidRDefault="007B0207" w14:paraId="1107EA32" w14:textId="77B03C8E">
      <w:pPr>
        <w:pStyle w:val="zwykywcity"/>
      </w:pPr>
    </w:p>
    <w:p w:rsidRPr="002B6AB4" w:rsidR="007B0207" w:rsidP="007B0207" w:rsidRDefault="007B0207" w14:paraId="657FFA63" w14:textId="540C8E0C">
      <w:pPr>
        <w:pStyle w:val="zwykywcity"/>
      </w:pPr>
      <w:r w:rsidRPr="002B6AB4">
        <w:t>Projektowany budynek biurowy ze względu na przeznaczenie użytkowe, służące przede wszystkim stałym użytkownikom (pracownikom budynku), został zakwalifikowany do kategorii zagrożenia ludzi ZLIII. Gęstość obciążenia ogniowego strefy pożarowej – projektowany budynek biurowy określa się do 500 MJ/m².</w:t>
      </w:r>
    </w:p>
    <w:p w:rsidRPr="002B6AB4" w:rsidR="00A86A12" w:rsidP="00A86A12" w:rsidRDefault="007B0207" w14:paraId="376C876A" w14:textId="61E97675">
      <w:pPr>
        <w:pStyle w:val="zwykywcity"/>
      </w:pPr>
      <w:r w:rsidRPr="002B6AB4">
        <w:t xml:space="preserve">Projektowana hala </w:t>
      </w:r>
      <w:r w:rsidRPr="002B6AB4" w:rsidR="00B86941">
        <w:t>usługowa</w:t>
      </w:r>
      <w:r w:rsidRPr="002B6AB4">
        <w:t xml:space="preserve"> została zakwalifikowana </w:t>
      </w:r>
      <w:r w:rsidRPr="002B6AB4" w:rsidR="00B86941">
        <w:t>do strefy pożarowej</w:t>
      </w:r>
      <w:r w:rsidRPr="002B6AB4">
        <w:t xml:space="preserve"> PM</w:t>
      </w:r>
      <w:r w:rsidRPr="002B6AB4" w:rsidR="00B86941">
        <w:t>, o</w:t>
      </w:r>
      <w:r w:rsidRPr="002B6AB4">
        <w:t xml:space="preserve"> </w:t>
      </w:r>
      <w:r w:rsidRPr="002B6AB4" w:rsidR="00B86941">
        <w:t xml:space="preserve">gęstości </w:t>
      </w:r>
      <w:r w:rsidRPr="002B6AB4">
        <w:t>obciążenia ogniowego do 500 MJ/m²</w:t>
      </w:r>
      <w:r w:rsidRPr="002B6AB4" w:rsidR="00A86A12">
        <w:t>.</w:t>
      </w:r>
    </w:p>
    <w:p w:rsidRPr="002B6AB4" w:rsidR="00B86941" w:rsidP="00A86A12" w:rsidRDefault="00B86941" w14:paraId="547243DD" w14:textId="77777777">
      <w:pPr>
        <w:pStyle w:val="zwykywcity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Pr="002B6AB4" w:rsidR="009D0DA0" w:rsidTr="00B90C45" w14:paraId="46DF8DD5" w14:textId="77777777">
        <w:tc>
          <w:tcPr>
            <w:tcW w:w="4672" w:type="dxa"/>
          </w:tcPr>
          <w:p w:rsidRPr="002B6AB4" w:rsidR="009D0DA0" w:rsidRDefault="00A86A12" w14:paraId="46DF8DC0" w14:textId="12C31AD7">
            <w:pPr>
              <w:autoSpaceDE w:val="0"/>
              <w:jc w:val="both"/>
              <w:rPr>
                <w:rFonts w:asciiTheme="minorHAnsi" w:hAnsiTheme="minorHAnsi" w:cstheme="minorHAnsi"/>
              </w:rPr>
            </w:pPr>
            <w:r w:rsidRPr="002B6AB4">
              <w:br w:type="page"/>
            </w:r>
            <w:bookmarkEnd w:id="19"/>
            <w:r w:rsidRPr="002B6AB4" w:rsidR="009D0DA0">
              <w:rPr>
                <w:rFonts w:asciiTheme="minorHAnsi" w:hAnsiTheme="minorHAnsi" w:cstheme="minorHAnsi"/>
              </w:rPr>
              <w:t>Projektant:</w:t>
            </w:r>
          </w:p>
          <w:p w:rsidRPr="002B6AB4" w:rsidR="009D0DA0" w:rsidRDefault="009D0DA0" w14:paraId="46DF8DC1" w14:textId="77777777">
            <w:pPr>
              <w:autoSpaceDE w:val="0"/>
              <w:jc w:val="both"/>
              <w:rPr>
                <w:rFonts w:asciiTheme="minorHAnsi" w:hAnsiTheme="minorHAnsi" w:cstheme="minorHAnsi"/>
                <w:b/>
              </w:rPr>
            </w:pPr>
            <w:r w:rsidRPr="002B6AB4">
              <w:rPr>
                <w:rFonts w:asciiTheme="minorHAnsi" w:hAnsiTheme="minorHAnsi" w:cstheme="minorHAnsi"/>
                <w:b/>
              </w:rPr>
              <w:t>mgr inż. arch. Marcin Jaremek</w:t>
            </w:r>
          </w:p>
          <w:p w:rsidRPr="002B6AB4" w:rsidR="009D0DA0" w:rsidP="009D0DA0" w:rsidRDefault="009D0DA0" w14:paraId="46DF8DC2" w14:textId="77777777">
            <w:pPr>
              <w:autoSpaceDE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2B6AB4">
              <w:rPr>
                <w:rFonts w:asciiTheme="minorHAnsi" w:hAnsiTheme="minorHAnsi" w:cstheme="minorHAnsi"/>
                <w:sz w:val="20"/>
              </w:rPr>
              <w:t>nr uprawnień: MPOIA/039/2008</w:t>
            </w:r>
          </w:p>
          <w:p w:rsidRPr="002B6AB4" w:rsidR="009D0DA0" w:rsidRDefault="009D0DA0" w14:paraId="46DF8DC3" w14:textId="77777777">
            <w:pPr>
              <w:autoSpaceDE w:val="0"/>
              <w:jc w:val="both"/>
              <w:rPr>
                <w:rFonts w:asciiTheme="minorHAnsi" w:hAnsiTheme="minorHAnsi" w:cstheme="minorHAnsi"/>
                <w:b/>
              </w:rPr>
            </w:pPr>
          </w:p>
          <w:p w:rsidRPr="002B6AB4" w:rsidR="009D0DA0" w:rsidRDefault="009D0DA0" w14:paraId="46DF8DC4" w14:textId="77777777">
            <w:pPr>
              <w:autoSpaceDE w:val="0"/>
              <w:jc w:val="both"/>
              <w:rPr>
                <w:rFonts w:asciiTheme="minorHAnsi" w:hAnsiTheme="minorHAnsi" w:cstheme="minorHAnsi"/>
                <w:b/>
              </w:rPr>
            </w:pPr>
          </w:p>
          <w:p w:rsidRPr="002B6AB4" w:rsidR="009D0DA0" w:rsidRDefault="009D0DA0" w14:paraId="46DF8DC5" w14:textId="77777777">
            <w:pPr>
              <w:autoSpaceDE w:val="0"/>
              <w:jc w:val="both"/>
              <w:rPr>
                <w:rFonts w:asciiTheme="minorHAnsi" w:hAnsiTheme="minorHAnsi" w:cstheme="minorHAnsi"/>
                <w:b/>
              </w:rPr>
            </w:pPr>
          </w:p>
          <w:p w:rsidRPr="002B6AB4" w:rsidR="009D0DA0" w:rsidP="002A6BDB" w:rsidRDefault="002A6BDB" w14:paraId="46DF8DC6" w14:textId="31C0AB9E">
            <w:pPr>
              <w:autoSpaceDE w:val="0"/>
              <w:jc w:val="center"/>
              <w:rPr>
                <w:rFonts w:asciiTheme="minorHAnsi" w:hAnsiTheme="minorHAnsi" w:cstheme="minorHAnsi"/>
                <w:b/>
              </w:rPr>
            </w:pPr>
            <w:r w:rsidRPr="002B6AB4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46610473" wp14:editId="4A015FAF">
                  <wp:extent cx="2076450" cy="1400175"/>
                  <wp:effectExtent l="0" t="0" r="0" b="9525"/>
                  <wp:docPr id="76067603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2B6AB4" w:rsidR="009D0DA0" w:rsidRDefault="009D0DA0" w14:paraId="46DF8DC7" w14:textId="22D45D97">
            <w:pPr>
              <w:autoSpaceDE w:val="0"/>
              <w:jc w:val="both"/>
              <w:rPr>
                <w:rFonts w:asciiTheme="minorHAnsi" w:hAnsiTheme="minorHAnsi" w:cstheme="minorHAnsi"/>
                <w:b/>
              </w:rPr>
            </w:pPr>
          </w:p>
          <w:p w:rsidRPr="002B6AB4" w:rsidR="009D0DA0" w:rsidRDefault="009D0DA0" w14:paraId="46DF8DC8" w14:textId="65302B00">
            <w:pPr>
              <w:autoSpaceDE w:val="0"/>
              <w:jc w:val="both"/>
              <w:rPr>
                <w:rFonts w:asciiTheme="minorHAnsi" w:hAnsiTheme="minorHAnsi" w:cstheme="minorHAnsi"/>
                <w:b/>
              </w:rPr>
            </w:pPr>
          </w:p>
          <w:p w:rsidRPr="002B6AB4" w:rsidR="009D0DA0" w:rsidRDefault="009D0DA0" w14:paraId="46DF8DC9" w14:textId="6005CDD8">
            <w:pPr>
              <w:autoSpaceDE w:val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72" w:type="dxa"/>
          </w:tcPr>
          <w:p w:rsidRPr="002B6AB4" w:rsidR="009D0DA0" w:rsidRDefault="009D0DA0" w14:paraId="46DF8DCA" w14:textId="77777777">
            <w:pPr>
              <w:autoSpaceDE w:val="0"/>
              <w:jc w:val="both"/>
              <w:rPr>
                <w:rFonts w:asciiTheme="minorHAnsi" w:hAnsiTheme="minorHAnsi" w:cstheme="minorHAnsi"/>
              </w:rPr>
            </w:pPr>
            <w:r w:rsidRPr="002B6AB4">
              <w:rPr>
                <w:rFonts w:asciiTheme="minorHAnsi" w:hAnsiTheme="minorHAnsi" w:cstheme="minorHAnsi"/>
              </w:rPr>
              <w:t>Projektant sprawdzający:</w:t>
            </w:r>
          </w:p>
          <w:p w:rsidRPr="002B6AB4" w:rsidR="009D0DA0" w:rsidRDefault="009D0DA0" w14:paraId="46DF8DCB" w14:textId="77777777">
            <w:pPr>
              <w:autoSpaceDE w:val="0"/>
              <w:jc w:val="both"/>
              <w:rPr>
                <w:rFonts w:asciiTheme="minorHAnsi" w:hAnsiTheme="minorHAnsi" w:cstheme="minorHAnsi"/>
                <w:b/>
              </w:rPr>
            </w:pPr>
            <w:r w:rsidRPr="002B6AB4">
              <w:rPr>
                <w:rFonts w:asciiTheme="minorHAnsi" w:hAnsiTheme="minorHAnsi" w:cstheme="minorHAnsi"/>
                <w:b/>
              </w:rPr>
              <w:t>mgr inż. arch. Tomasz Mroczka</w:t>
            </w:r>
          </w:p>
          <w:p w:rsidRPr="002B6AB4" w:rsidR="009D0DA0" w:rsidRDefault="009D0DA0" w14:paraId="46DF8DCC" w14:textId="0388B6E4">
            <w:pPr>
              <w:autoSpaceDE w:val="0"/>
              <w:jc w:val="both"/>
              <w:rPr>
                <w:rFonts w:asciiTheme="minorHAnsi" w:hAnsiTheme="minorHAnsi" w:cstheme="minorHAnsi"/>
                <w:sz w:val="20"/>
              </w:rPr>
            </w:pPr>
            <w:r w:rsidRPr="002B6AB4">
              <w:rPr>
                <w:rFonts w:asciiTheme="minorHAnsi" w:hAnsiTheme="minorHAnsi" w:cstheme="minorHAnsi"/>
                <w:sz w:val="20"/>
              </w:rPr>
              <w:t>nr uprawnień: MPOIA/099/2008</w:t>
            </w:r>
          </w:p>
          <w:p w:rsidRPr="002B6AB4" w:rsidR="009D0DA0" w:rsidRDefault="009D0DA0" w14:paraId="46DF8DCD" w14:textId="77777777">
            <w:pPr>
              <w:autoSpaceDE w:val="0"/>
              <w:jc w:val="both"/>
              <w:rPr>
                <w:rFonts w:asciiTheme="minorHAnsi" w:hAnsiTheme="minorHAnsi" w:cstheme="minorHAnsi"/>
              </w:rPr>
            </w:pPr>
          </w:p>
          <w:p w:rsidRPr="002B6AB4" w:rsidR="009D0DA0" w:rsidRDefault="009D0DA0" w14:paraId="46DF8DCE" w14:textId="77777777">
            <w:pPr>
              <w:autoSpaceDE w:val="0"/>
              <w:jc w:val="both"/>
              <w:rPr>
                <w:rFonts w:asciiTheme="minorHAnsi" w:hAnsiTheme="minorHAnsi" w:cstheme="minorHAnsi"/>
              </w:rPr>
            </w:pPr>
          </w:p>
          <w:p w:rsidRPr="002B6AB4" w:rsidR="009D0DA0" w:rsidRDefault="00B2029F" w14:paraId="46DF8DCF" w14:textId="69973514">
            <w:pPr>
              <w:autoSpaceDE w:val="0"/>
              <w:jc w:val="both"/>
              <w:rPr>
                <w:rFonts w:asciiTheme="minorHAnsi" w:hAnsiTheme="minorHAnsi" w:cstheme="minorHAnsi"/>
              </w:rPr>
            </w:pPr>
            <w:r w:rsidRPr="002B6AB4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68DC2557" wp14:editId="3847CC49">
                  <wp:extent cx="2752725" cy="1299305"/>
                  <wp:effectExtent l="0" t="0" r="0" b="0"/>
                  <wp:docPr id="23603074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030746" name="Obraz 236030746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174" cy="1301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2B6AB4" w:rsidR="009D0DA0" w:rsidRDefault="009D0DA0" w14:paraId="46DF8DD0" w14:textId="77777777">
            <w:pPr>
              <w:autoSpaceDE w:val="0"/>
              <w:jc w:val="both"/>
              <w:rPr>
                <w:rFonts w:asciiTheme="minorHAnsi" w:hAnsiTheme="minorHAnsi" w:cstheme="minorHAnsi"/>
              </w:rPr>
            </w:pPr>
          </w:p>
          <w:p w:rsidRPr="002B6AB4" w:rsidR="009D0DA0" w:rsidRDefault="009D0DA0" w14:paraId="46DF8DD1" w14:textId="40FF7530">
            <w:pPr>
              <w:autoSpaceDE w:val="0"/>
              <w:jc w:val="both"/>
              <w:rPr>
                <w:rFonts w:asciiTheme="minorHAnsi" w:hAnsiTheme="minorHAnsi" w:cstheme="minorHAnsi"/>
              </w:rPr>
            </w:pPr>
          </w:p>
          <w:p w:rsidRPr="002B6AB4" w:rsidR="009D0DA0" w:rsidRDefault="009D0DA0" w14:paraId="46DF8DD2" w14:textId="77777777">
            <w:pPr>
              <w:autoSpaceDE w:val="0"/>
              <w:jc w:val="both"/>
              <w:rPr>
                <w:rFonts w:asciiTheme="minorHAnsi" w:hAnsiTheme="minorHAnsi" w:cstheme="minorHAnsi"/>
              </w:rPr>
            </w:pPr>
          </w:p>
          <w:p w:rsidRPr="002B6AB4" w:rsidR="009D0DA0" w:rsidRDefault="009D0DA0" w14:paraId="46DF8DD3" w14:textId="77777777">
            <w:pPr>
              <w:autoSpaceDE w:val="0"/>
              <w:jc w:val="both"/>
              <w:rPr>
                <w:rFonts w:asciiTheme="minorHAnsi" w:hAnsiTheme="minorHAnsi" w:cstheme="minorHAnsi"/>
              </w:rPr>
            </w:pPr>
          </w:p>
          <w:p w:rsidRPr="002B6AB4" w:rsidR="009D0DA0" w:rsidRDefault="009D0DA0" w14:paraId="46DF8DD4" w14:textId="77777777">
            <w:pPr>
              <w:autoSpaceDE w:val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Pr="002B6AB4" w:rsidR="00B90C45" w:rsidP="002823DF" w:rsidRDefault="00B90C45" w14:paraId="767489BE" w14:textId="0703D721">
      <w:pPr>
        <w:widowControl/>
        <w:suppressAutoHyphens w:val="0"/>
        <w:rPr>
          <w:rFonts w:eastAsia="HG Mincho Light J" w:asciiTheme="minorHAnsi" w:hAnsiTheme="minorHAnsi" w:cstheme="minorHAnsi"/>
          <w:b/>
          <w:bCs/>
          <w:sz w:val="28"/>
          <w:szCs w:val="28"/>
        </w:rPr>
      </w:pPr>
    </w:p>
    <w:p w:rsidRPr="002B6AB4" w:rsidR="00B903F5" w:rsidRDefault="00B903F5" w14:paraId="46DF8DDC" w14:textId="77777777">
      <w:pPr>
        <w:autoSpaceDE w:val="0"/>
        <w:jc w:val="both"/>
        <w:rPr>
          <w:rFonts w:eastAsia="HG Mincho Light J" w:asciiTheme="minorHAnsi" w:hAnsiTheme="minorHAnsi" w:cstheme="minorHAnsi"/>
        </w:rPr>
      </w:pPr>
      <w:bookmarkStart w:name="_Hlk65746757" w:id="29"/>
      <w:r w:rsidRPr="002B6AB4">
        <w:rPr>
          <w:rFonts w:eastAsia="HG Mincho Light J" w:asciiTheme="minorHAnsi" w:hAnsiTheme="minorHAnsi" w:cstheme="minorHAnsi"/>
          <w:b/>
          <w:bCs/>
          <w:sz w:val="28"/>
          <w:szCs w:val="28"/>
        </w:rPr>
        <w:t xml:space="preserve">B. CZĘŚĆ RYSUNKOWA </w:t>
      </w:r>
    </w:p>
    <w:bookmarkEnd w:id="29"/>
    <w:p w:rsidRPr="002B6AB4" w:rsidR="00A50134" w:rsidP="00A50134" w:rsidRDefault="00A50134" w14:paraId="6E3945B4" w14:textId="77777777">
      <w:pPr>
        <w:rPr>
          <w:rFonts w:eastAsia="HG Mincho Light J" w:asciiTheme="minorHAnsi" w:hAnsiTheme="minorHAnsi" w:cstheme="minorHAnsi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4"/>
        <w:gridCol w:w="6012"/>
        <w:gridCol w:w="2224"/>
      </w:tblGrid>
      <w:tr w:rsidRPr="002B6AB4" w:rsidR="002B6AB4" w:rsidTr="002E15AD" w14:paraId="6B8A76F6" w14:textId="77777777">
        <w:tc>
          <w:tcPr>
            <w:tcW w:w="1124" w:type="dxa"/>
            <w:vAlign w:val="bottom"/>
          </w:tcPr>
          <w:p w:rsidRPr="002B6AB4" w:rsidR="00A50134" w:rsidP="002E15AD" w:rsidRDefault="00A50134" w14:paraId="2633EF65" w14:textId="77777777">
            <w:pPr>
              <w:snapToGrid w:val="0"/>
              <w:jc w:val="center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A.01</w:t>
            </w:r>
          </w:p>
        </w:tc>
        <w:tc>
          <w:tcPr>
            <w:tcW w:w="6012" w:type="dxa"/>
          </w:tcPr>
          <w:p w:rsidRPr="002B6AB4" w:rsidR="00A50134" w:rsidP="002E15AD" w:rsidRDefault="00A50134" w14:paraId="3173C9D6" w14:textId="77777777">
            <w:pPr>
              <w:tabs>
                <w:tab w:val="left" w:pos="637"/>
                <w:tab w:val="left" w:pos="8008"/>
                <w:tab w:val="left" w:pos="9709"/>
              </w:tabs>
              <w:snapToGrid w:val="0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RZUT PARTERU, RZUT PIĘTRA</w:t>
            </w:r>
          </w:p>
        </w:tc>
        <w:tc>
          <w:tcPr>
            <w:tcW w:w="2224" w:type="dxa"/>
          </w:tcPr>
          <w:p w:rsidRPr="002B6AB4" w:rsidR="00A50134" w:rsidP="002E15AD" w:rsidRDefault="00A50134" w14:paraId="4212EFE8" w14:textId="77777777">
            <w:pPr>
              <w:jc w:val="center"/>
              <w:rPr>
                <w:rFonts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1:200</w:t>
            </w:r>
          </w:p>
        </w:tc>
      </w:tr>
      <w:tr w:rsidRPr="002B6AB4" w:rsidR="002B6AB4" w:rsidTr="002E15AD" w14:paraId="403FC0CA" w14:textId="77777777">
        <w:tc>
          <w:tcPr>
            <w:tcW w:w="1124" w:type="dxa"/>
            <w:vAlign w:val="bottom"/>
          </w:tcPr>
          <w:p w:rsidRPr="002B6AB4" w:rsidR="00A50134" w:rsidP="002E15AD" w:rsidRDefault="00A50134" w14:paraId="3A02B9D9" w14:textId="77777777">
            <w:pPr>
              <w:snapToGrid w:val="0"/>
              <w:jc w:val="center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A.02</w:t>
            </w:r>
          </w:p>
        </w:tc>
        <w:tc>
          <w:tcPr>
            <w:tcW w:w="6012" w:type="dxa"/>
          </w:tcPr>
          <w:p w:rsidRPr="002B6AB4" w:rsidR="00A50134" w:rsidP="002E15AD" w:rsidRDefault="00A50134" w14:paraId="15A084B0" w14:textId="77777777">
            <w:pPr>
              <w:tabs>
                <w:tab w:val="left" w:pos="637"/>
                <w:tab w:val="left" w:pos="8008"/>
                <w:tab w:val="left" w:pos="9709"/>
              </w:tabs>
              <w:snapToGrid w:val="0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RZUT DACHU</w:t>
            </w:r>
          </w:p>
        </w:tc>
        <w:tc>
          <w:tcPr>
            <w:tcW w:w="2224" w:type="dxa"/>
          </w:tcPr>
          <w:p w:rsidRPr="002B6AB4" w:rsidR="00A50134" w:rsidP="002E15AD" w:rsidRDefault="00A50134" w14:paraId="4A0F1905" w14:textId="77777777">
            <w:pPr>
              <w:jc w:val="center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1:200</w:t>
            </w:r>
          </w:p>
        </w:tc>
      </w:tr>
      <w:tr w:rsidRPr="002B6AB4" w:rsidR="002B6AB4" w:rsidTr="002E15AD" w14:paraId="60A31526" w14:textId="77777777">
        <w:tc>
          <w:tcPr>
            <w:tcW w:w="1124" w:type="dxa"/>
            <w:vAlign w:val="bottom"/>
          </w:tcPr>
          <w:p w:rsidRPr="002B6AB4" w:rsidR="00A50134" w:rsidP="002E15AD" w:rsidRDefault="00A50134" w14:paraId="68D3D567" w14:textId="77777777">
            <w:pPr>
              <w:snapToGrid w:val="0"/>
              <w:jc w:val="center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A.03</w:t>
            </w:r>
          </w:p>
        </w:tc>
        <w:tc>
          <w:tcPr>
            <w:tcW w:w="6012" w:type="dxa"/>
          </w:tcPr>
          <w:p w:rsidRPr="002B6AB4" w:rsidR="00A50134" w:rsidP="002E15AD" w:rsidRDefault="00A50134" w14:paraId="21AED053" w14:textId="75158559">
            <w:pPr>
              <w:tabs>
                <w:tab w:val="left" w:pos="637"/>
                <w:tab w:val="left" w:pos="8008"/>
                <w:tab w:val="left" w:pos="9709"/>
              </w:tabs>
              <w:snapToGrid w:val="0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 xml:space="preserve">PRZEKRÓJ </w:t>
            </w:r>
            <w:r w:rsidRPr="002B6AB4" w:rsidR="00745E17">
              <w:rPr>
                <w:rFonts w:eastAsia="HG Mincho Light J" w:asciiTheme="minorHAnsi" w:hAnsiTheme="minorHAnsi" w:cstheme="minorHAnsi"/>
              </w:rPr>
              <w:t>I</w:t>
            </w:r>
            <w:r w:rsidRPr="002B6AB4">
              <w:rPr>
                <w:rFonts w:eastAsia="HG Mincho Light J" w:asciiTheme="minorHAnsi" w:hAnsiTheme="minorHAnsi" w:cstheme="minorHAnsi"/>
              </w:rPr>
              <w:t>-</w:t>
            </w:r>
            <w:r w:rsidRPr="002B6AB4" w:rsidR="00745E17">
              <w:rPr>
                <w:rFonts w:eastAsia="HG Mincho Light J" w:asciiTheme="minorHAnsi" w:hAnsiTheme="minorHAnsi" w:cstheme="minorHAnsi"/>
              </w:rPr>
              <w:t>I</w:t>
            </w:r>
            <w:r w:rsidRPr="002B6AB4">
              <w:rPr>
                <w:rFonts w:eastAsia="HG Mincho Light J" w:asciiTheme="minorHAnsi" w:hAnsiTheme="minorHAnsi" w:cstheme="minorHAnsi"/>
              </w:rPr>
              <w:t xml:space="preserve">, </w:t>
            </w:r>
            <w:r w:rsidRPr="002B6AB4" w:rsidR="00745E17">
              <w:rPr>
                <w:rFonts w:eastAsia="HG Mincho Light J" w:asciiTheme="minorHAnsi" w:hAnsiTheme="minorHAnsi" w:cstheme="minorHAnsi"/>
              </w:rPr>
              <w:t>II-II</w:t>
            </w:r>
          </w:p>
        </w:tc>
        <w:tc>
          <w:tcPr>
            <w:tcW w:w="2224" w:type="dxa"/>
          </w:tcPr>
          <w:p w:rsidRPr="002B6AB4" w:rsidR="00A50134" w:rsidP="002E15AD" w:rsidRDefault="00A50134" w14:paraId="4A7AB5F3" w14:textId="77777777">
            <w:pPr>
              <w:jc w:val="center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1:200</w:t>
            </w:r>
          </w:p>
        </w:tc>
      </w:tr>
      <w:tr w:rsidRPr="002B6AB4" w:rsidR="00A50134" w:rsidTr="002E15AD" w14:paraId="29B17707" w14:textId="77777777">
        <w:tc>
          <w:tcPr>
            <w:tcW w:w="1124" w:type="dxa"/>
            <w:vAlign w:val="bottom"/>
          </w:tcPr>
          <w:p w:rsidRPr="002B6AB4" w:rsidR="00A50134" w:rsidP="002E15AD" w:rsidRDefault="00A50134" w14:paraId="6B6F45E4" w14:textId="77777777">
            <w:pPr>
              <w:snapToGrid w:val="0"/>
              <w:jc w:val="center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A.04</w:t>
            </w:r>
          </w:p>
        </w:tc>
        <w:tc>
          <w:tcPr>
            <w:tcW w:w="6012" w:type="dxa"/>
          </w:tcPr>
          <w:p w:rsidRPr="002B6AB4" w:rsidR="00A50134" w:rsidP="002E15AD" w:rsidRDefault="00A50134" w14:paraId="26D93C08" w14:textId="77777777">
            <w:pPr>
              <w:tabs>
                <w:tab w:val="left" w:pos="637"/>
                <w:tab w:val="left" w:pos="8008"/>
                <w:tab w:val="left" w:pos="9709"/>
              </w:tabs>
              <w:snapToGrid w:val="0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ELEWACJE</w:t>
            </w:r>
          </w:p>
        </w:tc>
        <w:tc>
          <w:tcPr>
            <w:tcW w:w="2224" w:type="dxa"/>
          </w:tcPr>
          <w:p w:rsidRPr="002B6AB4" w:rsidR="00A50134" w:rsidP="002E15AD" w:rsidRDefault="00A50134" w14:paraId="76E0D0A6" w14:textId="77777777">
            <w:pPr>
              <w:jc w:val="center"/>
              <w:rPr>
                <w:rFonts w:eastAsia="HG Mincho Light J" w:asciiTheme="minorHAnsi" w:hAnsiTheme="minorHAnsi" w:cstheme="minorHAnsi"/>
              </w:rPr>
            </w:pPr>
            <w:r w:rsidRPr="002B6AB4">
              <w:rPr>
                <w:rFonts w:eastAsia="HG Mincho Light J" w:asciiTheme="minorHAnsi" w:hAnsiTheme="minorHAnsi" w:cstheme="minorHAnsi"/>
              </w:rPr>
              <w:t>1:200</w:t>
            </w:r>
          </w:p>
        </w:tc>
      </w:tr>
    </w:tbl>
    <w:p w:rsidRPr="002B6AB4" w:rsidR="00A50134" w:rsidP="00A50134" w:rsidRDefault="00A50134" w14:paraId="183011CD" w14:textId="77777777">
      <w:pPr>
        <w:rPr>
          <w:rFonts w:asciiTheme="minorHAnsi" w:hAnsiTheme="minorHAnsi" w:cstheme="minorHAnsi"/>
        </w:rPr>
      </w:pPr>
    </w:p>
    <w:p w:rsidRPr="002B6AB4" w:rsidR="008D3A55" w:rsidP="004C4070" w:rsidRDefault="008D3A55" w14:paraId="5848C80E" w14:textId="77777777">
      <w:pPr>
        <w:rPr>
          <w:rFonts w:asciiTheme="minorHAnsi" w:hAnsiTheme="minorHAnsi" w:cstheme="minorHAnsi"/>
        </w:rPr>
      </w:pPr>
    </w:p>
    <w:sectPr w:rsidRPr="002B6AB4" w:rsidR="008D3A55" w:rsidSect="001D6440">
      <w:footerReference w:type="even" r:id="rId20"/>
      <w:footerReference w:type="default" r:id="rId21"/>
      <w:pgSz w:w="11906" w:h="16838" w:orient="portrait"/>
      <w:pgMar w:top="1276" w:right="851" w:bottom="1418" w:left="1701" w:header="851" w:footer="851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857DF" w:rsidRDefault="002857DF" w14:paraId="48705529" w14:textId="77777777">
      <w:r>
        <w:separator/>
      </w:r>
    </w:p>
  </w:endnote>
  <w:endnote w:type="continuationSeparator" w:id="0">
    <w:p w:rsidR="002857DF" w:rsidRDefault="002857DF" w14:paraId="7E4C4EB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MS Gothic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EE"/>
    <w:family w:val="auto"/>
    <w:pitch w:val="default"/>
  </w:font>
  <w:font w:name="OpenSymbol">
    <w:altName w:val="Arial Unicode MS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ArialMT">
    <w:charset w:val="00"/>
    <w:family w:val="swiss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TimesNewRomanPSMT">
    <w:altName w:val="Times New Roman"/>
    <w:charset w:val="00"/>
    <w:family w:val="roman"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1A791E" w:rsidR="009427FC" w:rsidP="009427FC" w:rsidRDefault="009427FC" w14:paraId="2459C60D" w14:textId="77777777">
    <w:pPr>
      <w:pStyle w:val="Stopka"/>
      <w:jc w:val="right"/>
      <w:rPr>
        <w:rFonts w:asciiTheme="minorHAnsi" w:hAnsiTheme="minorHAnsi" w:cstheme="minorHAnsi"/>
        <w:sz w:val="20"/>
        <w:szCs w:val="20"/>
      </w:rPr>
    </w:pPr>
    <w:r w:rsidRPr="001A791E">
      <w:rPr>
        <w:rFonts w:asciiTheme="minorHAnsi" w:hAnsiTheme="minorHAnsi" w:cstheme="minorHAnsi"/>
        <w:b/>
        <w:bCs/>
        <w:noProof/>
        <w:color w:val="FFFFFF"/>
        <w:sz w:val="20"/>
        <w:szCs w:val="20"/>
        <w:lang w:eastAsia="pl-PL"/>
      </w:rPr>
      <w:drawing>
        <wp:anchor distT="0" distB="0" distL="114300" distR="114300" simplePos="0" relativeHeight="251667456" behindDoc="0" locked="0" layoutInCell="1" allowOverlap="1" wp14:anchorId="230F9506" wp14:editId="0506D091">
          <wp:simplePos x="0" y="0"/>
          <wp:positionH relativeFrom="margin">
            <wp:posOffset>47625</wp:posOffset>
          </wp:positionH>
          <wp:positionV relativeFrom="paragraph">
            <wp:posOffset>11430</wp:posOffset>
          </wp:positionV>
          <wp:extent cx="130810" cy="130810"/>
          <wp:effectExtent l="0" t="0" r="2540" b="2540"/>
          <wp:wrapNone/>
          <wp:docPr id="289640029" name="Obraz 289640029" descr="Obraz zawierający linia, trójkąt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0928702" name="Obraz 2010928702" descr="Obraz zawierający linia, trójkąt, symbol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810" cy="130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A791E">
      <w:rPr>
        <w:rFonts w:asciiTheme="minorHAnsi" w:hAnsiTheme="minorHAnsi" w:cstheme="minorHAnsi"/>
        <w:b/>
        <w:bCs/>
        <w:sz w:val="20"/>
        <w:szCs w:val="20"/>
      </w:rPr>
      <w:t xml:space="preserve">JAREMEK </w:t>
    </w:r>
    <w:r w:rsidRPr="001A791E">
      <w:rPr>
        <w:rFonts w:asciiTheme="minorHAnsi" w:hAnsiTheme="minorHAnsi" w:cstheme="minorHAnsi"/>
        <w:sz w:val="20"/>
        <w:szCs w:val="20"/>
      </w:rPr>
      <w:t xml:space="preserve">ARCHITEKTURA, str. nr </w:t>
    </w:r>
    <w:sdt>
      <w:sdtPr>
        <w:rPr>
          <w:rFonts w:asciiTheme="minorHAnsi" w:hAnsiTheme="minorHAnsi" w:cstheme="minorHAnsi"/>
          <w:sz w:val="20"/>
          <w:szCs w:val="20"/>
        </w:rPr>
        <w:id w:val="-189061237"/>
        <w:docPartObj>
          <w:docPartGallery w:val="Page Numbers (Bottom of Page)"/>
          <w:docPartUnique/>
        </w:docPartObj>
      </w:sdtPr>
      <w:sdtContent>
        <w:r w:rsidRPr="001A791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1A791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1A791E">
          <w:rPr>
            <w:rFonts w:asciiTheme="minorHAnsi" w:hAnsiTheme="minorHAnsi" w:cstheme="minorHAnsi"/>
            <w:sz w:val="20"/>
            <w:szCs w:val="20"/>
          </w:rPr>
          <w:fldChar w:fldCharType="separate"/>
        </w:r>
        <w:r>
          <w:rPr>
            <w:rFonts w:asciiTheme="minorHAnsi" w:hAnsiTheme="minorHAnsi" w:cstheme="minorHAnsi"/>
            <w:sz w:val="20"/>
            <w:szCs w:val="20"/>
          </w:rPr>
          <w:t>2</w:t>
        </w:r>
        <w:r w:rsidRPr="001A791E">
          <w:rPr>
            <w:rFonts w:asciiTheme="minorHAnsi" w:hAnsiTheme="minorHAnsi" w:cstheme="minorHAnsi"/>
            <w:sz w:val="20"/>
            <w:szCs w:val="20"/>
          </w:rPr>
          <w:fldChar w:fldCharType="end"/>
        </w:r>
      </w:sdtContent>
    </w:sdt>
  </w:p>
  <w:p w:rsidR="00AA3CE1" w:rsidRDefault="00AA3CE1" w14:paraId="2BBC401A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1A791E" w:rsidR="00C868D8" w:rsidP="00C868D8" w:rsidRDefault="00C868D8" w14:paraId="78CBDE6A" w14:textId="77777777">
    <w:pPr>
      <w:pStyle w:val="Stopka"/>
      <w:jc w:val="right"/>
      <w:rPr>
        <w:rFonts w:asciiTheme="minorHAnsi" w:hAnsiTheme="minorHAnsi" w:cstheme="minorHAnsi"/>
        <w:sz w:val="20"/>
        <w:szCs w:val="20"/>
      </w:rPr>
    </w:pPr>
    <w:r w:rsidRPr="001A791E">
      <w:rPr>
        <w:rFonts w:asciiTheme="minorHAnsi" w:hAnsiTheme="minorHAnsi" w:cstheme="minorHAnsi"/>
        <w:b/>
        <w:bCs/>
        <w:noProof/>
        <w:color w:val="FFFFFF"/>
        <w:sz w:val="20"/>
        <w:szCs w:val="20"/>
        <w:lang w:eastAsia="pl-PL"/>
      </w:rPr>
      <w:drawing>
        <wp:anchor distT="0" distB="0" distL="114300" distR="114300" simplePos="0" relativeHeight="251669504" behindDoc="0" locked="0" layoutInCell="1" allowOverlap="1" wp14:anchorId="40207767" wp14:editId="38917DAA">
          <wp:simplePos x="0" y="0"/>
          <wp:positionH relativeFrom="margin">
            <wp:posOffset>47625</wp:posOffset>
          </wp:positionH>
          <wp:positionV relativeFrom="paragraph">
            <wp:posOffset>11430</wp:posOffset>
          </wp:positionV>
          <wp:extent cx="130810" cy="130810"/>
          <wp:effectExtent l="0" t="0" r="2540" b="2540"/>
          <wp:wrapNone/>
          <wp:docPr id="1250724100" name="Obraz 1250724100" descr="Obraz zawierający linia, trójkąt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0928702" name="Obraz 2010928702" descr="Obraz zawierający linia, trójkąt, symbol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810" cy="130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A791E">
      <w:rPr>
        <w:rFonts w:asciiTheme="minorHAnsi" w:hAnsiTheme="minorHAnsi" w:cstheme="minorHAnsi"/>
        <w:b/>
        <w:bCs/>
        <w:sz w:val="20"/>
        <w:szCs w:val="20"/>
      </w:rPr>
      <w:t xml:space="preserve">JAREMEK </w:t>
    </w:r>
    <w:r w:rsidRPr="001A791E">
      <w:rPr>
        <w:rFonts w:asciiTheme="minorHAnsi" w:hAnsiTheme="minorHAnsi" w:cstheme="minorHAnsi"/>
        <w:sz w:val="20"/>
        <w:szCs w:val="20"/>
      </w:rPr>
      <w:t xml:space="preserve">ARCHITEKTURA, str. nr </w:t>
    </w:r>
    <w:sdt>
      <w:sdtPr>
        <w:rPr>
          <w:rFonts w:asciiTheme="minorHAnsi" w:hAnsiTheme="minorHAnsi" w:cstheme="minorHAnsi"/>
          <w:sz w:val="20"/>
          <w:szCs w:val="20"/>
        </w:rPr>
        <w:id w:val="-185680461"/>
        <w:docPartObj>
          <w:docPartGallery w:val="Page Numbers (Bottom of Page)"/>
          <w:docPartUnique/>
        </w:docPartObj>
      </w:sdtPr>
      <w:sdtContent>
        <w:r w:rsidRPr="001A791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1A791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1A791E">
          <w:rPr>
            <w:rFonts w:asciiTheme="minorHAnsi" w:hAnsiTheme="minorHAnsi" w:cstheme="minorHAnsi"/>
            <w:sz w:val="20"/>
            <w:szCs w:val="20"/>
          </w:rPr>
          <w:fldChar w:fldCharType="separate"/>
        </w:r>
        <w:r>
          <w:rPr>
            <w:rFonts w:asciiTheme="minorHAnsi" w:hAnsiTheme="minorHAnsi" w:cstheme="minorHAnsi"/>
            <w:sz w:val="20"/>
            <w:szCs w:val="20"/>
          </w:rPr>
          <w:t>15</w:t>
        </w:r>
        <w:r w:rsidRPr="001A791E">
          <w:rPr>
            <w:rFonts w:asciiTheme="minorHAnsi" w:hAnsiTheme="minorHAnsi" w:cstheme="minorHAnsi"/>
            <w:sz w:val="20"/>
            <w:szCs w:val="20"/>
          </w:rPr>
          <w:fldChar w:fldCharType="end"/>
        </w:r>
      </w:sdtContent>
    </w:sdt>
  </w:p>
  <w:p w:rsidR="00B4446C" w:rsidRDefault="00B4446C" w14:paraId="682BE343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1A791E" w:rsidR="00FC1F4B" w:rsidP="00F37F10" w:rsidRDefault="00FC1F4B" w14:paraId="260255FD" w14:textId="77777777">
    <w:pPr>
      <w:pStyle w:val="Stopka"/>
      <w:jc w:val="right"/>
      <w:rPr>
        <w:rFonts w:asciiTheme="minorHAnsi" w:hAnsiTheme="minorHAnsi" w:cstheme="minorHAnsi"/>
        <w:sz w:val="20"/>
        <w:szCs w:val="20"/>
      </w:rPr>
    </w:pPr>
    <w:r w:rsidRPr="001A791E">
      <w:rPr>
        <w:rFonts w:asciiTheme="minorHAnsi" w:hAnsiTheme="minorHAnsi" w:cstheme="minorHAnsi"/>
        <w:b/>
        <w:bCs/>
        <w:noProof/>
        <w:color w:val="FFFFFF"/>
        <w:sz w:val="20"/>
        <w:szCs w:val="20"/>
        <w:lang w:eastAsia="pl-PL"/>
      </w:rPr>
      <w:drawing>
        <wp:anchor distT="0" distB="0" distL="114300" distR="114300" simplePos="0" relativeHeight="251661312" behindDoc="0" locked="0" layoutInCell="1" allowOverlap="1" wp14:anchorId="42A988E0" wp14:editId="303EE017">
          <wp:simplePos x="0" y="0"/>
          <wp:positionH relativeFrom="margin">
            <wp:posOffset>47625</wp:posOffset>
          </wp:positionH>
          <wp:positionV relativeFrom="paragraph">
            <wp:posOffset>11430</wp:posOffset>
          </wp:positionV>
          <wp:extent cx="130810" cy="130810"/>
          <wp:effectExtent l="0" t="0" r="2540" b="254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A blac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810" cy="130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A791E">
      <w:rPr>
        <w:rFonts w:asciiTheme="minorHAnsi" w:hAnsiTheme="minorHAnsi" w:cstheme="minorHAnsi"/>
        <w:b/>
        <w:bCs/>
        <w:sz w:val="20"/>
        <w:szCs w:val="20"/>
      </w:rPr>
      <w:t xml:space="preserve">JAREMEK </w:t>
    </w:r>
    <w:r w:rsidRPr="001A791E">
      <w:rPr>
        <w:rFonts w:asciiTheme="minorHAnsi" w:hAnsiTheme="minorHAnsi" w:cstheme="minorHAnsi"/>
        <w:sz w:val="20"/>
        <w:szCs w:val="20"/>
      </w:rPr>
      <w:t xml:space="preserve">ARCHITEKTURA, str. nr </w:t>
    </w:r>
    <w:sdt>
      <w:sdtPr>
        <w:rPr>
          <w:rFonts w:asciiTheme="minorHAnsi" w:hAnsiTheme="minorHAnsi" w:cstheme="minorHAnsi"/>
          <w:sz w:val="20"/>
          <w:szCs w:val="20"/>
        </w:rPr>
        <w:id w:val="-852332329"/>
        <w:docPartObj>
          <w:docPartGallery w:val="Page Numbers (Bottom of Page)"/>
          <w:docPartUnique/>
        </w:docPartObj>
      </w:sdtPr>
      <w:sdtContent>
        <w:r w:rsidRPr="001A791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1A791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1A791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1A791E">
          <w:rPr>
            <w:rFonts w:asciiTheme="minorHAnsi" w:hAnsiTheme="minorHAnsi" w:cstheme="minorHAnsi"/>
            <w:sz w:val="20"/>
            <w:szCs w:val="20"/>
          </w:rPr>
          <w:t>1</w:t>
        </w:r>
        <w:r w:rsidRPr="001A791E">
          <w:rPr>
            <w:rFonts w:asciiTheme="minorHAnsi" w:hAnsiTheme="minorHAnsi" w:cstheme="minorHAnsi"/>
            <w:sz w:val="20"/>
            <w:szCs w:val="2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1A791E" w:rsidR="00C868D8" w:rsidP="00C868D8" w:rsidRDefault="00C868D8" w14:paraId="14853F95" w14:textId="77777777">
    <w:pPr>
      <w:pStyle w:val="Stopka"/>
      <w:jc w:val="right"/>
      <w:rPr>
        <w:rFonts w:asciiTheme="minorHAnsi" w:hAnsiTheme="minorHAnsi" w:cstheme="minorHAnsi"/>
        <w:sz w:val="20"/>
        <w:szCs w:val="20"/>
      </w:rPr>
    </w:pPr>
    <w:r w:rsidRPr="001A791E">
      <w:rPr>
        <w:rFonts w:asciiTheme="minorHAnsi" w:hAnsiTheme="minorHAnsi" w:cstheme="minorHAnsi"/>
        <w:b/>
        <w:bCs/>
        <w:noProof/>
        <w:color w:val="FFFFFF"/>
        <w:sz w:val="20"/>
        <w:szCs w:val="20"/>
        <w:lang w:eastAsia="pl-PL"/>
      </w:rPr>
      <w:drawing>
        <wp:anchor distT="0" distB="0" distL="114300" distR="114300" simplePos="0" relativeHeight="251671552" behindDoc="0" locked="0" layoutInCell="1" allowOverlap="1" wp14:anchorId="56E4F3F8" wp14:editId="28705DD1">
          <wp:simplePos x="0" y="0"/>
          <wp:positionH relativeFrom="margin">
            <wp:posOffset>47625</wp:posOffset>
          </wp:positionH>
          <wp:positionV relativeFrom="paragraph">
            <wp:posOffset>11430</wp:posOffset>
          </wp:positionV>
          <wp:extent cx="130810" cy="130810"/>
          <wp:effectExtent l="0" t="0" r="2540" b="2540"/>
          <wp:wrapNone/>
          <wp:docPr id="353124692" name="Obraz 353124692" descr="Obraz zawierający linia, trójkąt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0928702" name="Obraz 2010928702" descr="Obraz zawierający linia, trójkąt, symbol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810" cy="130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A791E">
      <w:rPr>
        <w:rFonts w:asciiTheme="minorHAnsi" w:hAnsiTheme="minorHAnsi" w:cstheme="minorHAnsi"/>
        <w:b/>
        <w:bCs/>
        <w:sz w:val="20"/>
        <w:szCs w:val="20"/>
      </w:rPr>
      <w:t xml:space="preserve">JAREMEK </w:t>
    </w:r>
    <w:r w:rsidRPr="001A791E">
      <w:rPr>
        <w:rFonts w:asciiTheme="minorHAnsi" w:hAnsiTheme="minorHAnsi" w:cstheme="minorHAnsi"/>
        <w:sz w:val="20"/>
        <w:szCs w:val="20"/>
      </w:rPr>
      <w:t xml:space="preserve">ARCHITEKTURA, str. nr </w:t>
    </w:r>
    <w:sdt>
      <w:sdtPr>
        <w:rPr>
          <w:rFonts w:asciiTheme="minorHAnsi" w:hAnsiTheme="minorHAnsi" w:cstheme="minorHAnsi"/>
          <w:sz w:val="20"/>
          <w:szCs w:val="20"/>
        </w:rPr>
        <w:id w:val="-1965486847"/>
        <w:docPartObj>
          <w:docPartGallery w:val="Page Numbers (Bottom of Page)"/>
          <w:docPartUnique/>
        </w:docPartObj>
      </w:sdtPr>
      <w:sdtContent>
        <w:r w:rsidRPr="001A791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1A791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1A791E">
          <w:rPr>
            <w:rFonts w:asciiTheme="minorHAnsi" w:hAnsiTheme="minorHAnsi" w:cstheme="minorHAnsi"/>
            <w:sz w:val="20"/>
            <w:szCs w:val="20"/>
          </w:rPr>
          <w:fldChar w:fldCharType="separate"/>
        </w:r>
        <w:r>
          <w:rPr>
            <w:rFonts w:asciiTheme="minorHAnsi" w:hAnsiTheme="minorHAnsi" w:cstheme="minorHAnsi"/>
            <w:sz w:val="20"/>
            <w:szCs w:val="20"/>
          </w:rPr>
          <w:t>15</w:t>
        </w:r>
        <w:r w:rsidRPr="001A791E">
          <w:rPr>
            <w:rFonts w:asciiTheme="minorHAnsi" w:hAnsiTheme="minorHAnsi" w:cstheme="minorHAnsi"/>
            <w:sz w:val="20"/>
            <w:szCs w:val="20"/>
          </w:rPr>
          <w:fldChar w:fldCharType="end"/>
        </w:r>
      </w:sdtContent>
    </w:sdt>
  </w:p>
  <w:p w:rsidRPr="00C868D8" w:rsidR="00FC1F4B" w:rsidP="00C868D8" w:rsidRDefault="00FC1F4B" w14:paraId="46DF8DF1" w14:textId="2226CC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857DF" w:rsidRDefault="002857DF" w14:paraId="406FAF48" w14:textId="77777777">
      <w:r>
        <w:separator/>
      </w:r>
    </w:p>
  </w:footnote>
  <w:footnote w:type="continuationSeparator" w:id="0">
    <w:p w:rsidR="002857DF" w:rsidRDefault="002857DF" w14:paraId="11CA8738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ACE4EC2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0"/>
        </w:tabs>
        <w:ind w:left="1191" w:hanging="47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FAB472A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eastAsia="TimesNewRoman" w:asciiTheme="minorHAnsi" w:hAnsiTheme="minorHAnsi" w:cstheme="minorHAnsi"/>
        <w:strike w:val="0"/>
        <w:dstrike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C6FE741C"/>
    <w:lvl w:ilvl="0">
      <w:start w:val="1"/>
      <w:numFmt w:val="decimal"/>
      <w:pStyle w:val="Nagwek2"/>
      <w:lvlText w:val="%1."/>
      <w:lvlJc w:val="left"/>
      <w:pPr>
        <w:tabs>
          <w:tab w:val="num" w:pos="720"/>
        </w:tabs>
        <w:ind w:left="720" w:hanging="360"/>
      </w:pPr>
      <w:rPr>
        <w:rFonts w:hint="default" w:cs="Tahoma"/>
      </w:rPr>
    </w:lvl>
    <w:lvl w:ilvl="1">
      <w:start w:val="1"/>
      <w:numFmt w:val="decimal"/>
      <w:pStyle w:val="Nagwek4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trike w:val="0"/>
        <w:dstrike w:val="0"/>
        <w:sz w:val="18"/>
        <w:szCs w:val="18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trike w:val="0"/>
        <w:dstrike w:val="0"/>
        <w:sz w:val="18"/>
        <w:szCs w:val="18"/>
        <w:lang w:val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trike w:val="0"/>
        <w:dstrike w:val="0"/>
        <w:sz w:val="18"/>
        <w:szCs w:val="18"/>
        <w:lang w:val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24"/>
        <w:szCs w:val="24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  <w:lang w:val="pl-PL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trike w:val="0"/>
        <w:dstrike w:val="0"/>
        <w:sz w:val="24"/>
        <w:szCs w:val="24"/>
        <w:lang w:val="pl-PL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StarSymbol"/>
        <w:strike w:val="0"/>
        <w:dstrike w:val="0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OpenSymbo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OpenSymbol"/>
        <w:b w:val="0"/>
        <w:bCs w:val="0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eastAsia="HG Mincho Light J" w:cs="StarSymbol"/>
        <w:b w:val="0"/>
        <w:bCs w:val="0"/>
        <w:i w:val="0"/>
        <w:iCs w:val="0"/>
        <w:caps w:val="0"/>
        <w:smallCaps w:val="0"/>
        <w:strike w:val="0"/>
        <w:dstrike w:val="0"/>
        <w:sz w:val="24"/>
        <w:szCs w:val="24"/>
        <w:lang w:val="pl-PL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eastAsia="HG Mincho Light J" w:cs="StarSymbol"/>
        <w:b w:val="0"/>
        <w:bCs w:val="0"/>
        <w:i w:val="0"/>
        <w:iCs w:val="0"/>
        <w:caps w:val="0"/>
        <w:smallCaps w:val="0"/>
        <w:strike w:val="0"/>
        <w:dstrike w:val="0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A4F4B66A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eastAsia="ArialMT" w:cs="OpenSymbol"/>
        <w:b w:val="0"/>
        <w:bCs w:val="0"/>
        <w:i w:val="0"/>
        <w:iCs w:val="0"/>
        <w:caps w:val="0"/>
        <w:smallCaps w:val="0"/>
        <w:strike w:val="0"/>
        <w:dstrike w:val="0"/>
        <w:sz w:val="24"/>
        <w:szCs w:val="24"/>
        <w:shd w:val="clear" w:color="auto" w:fill="auto"/>
        <w:lang w:val="pl-PL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eastAsia="ArialMT" w:cs="OpenSymbol"/>
        <w:b w:val="0"/>
        <w:bCs w:val="0"/>
        <w:i w:val="0"/>
        <w:iCs w:val="0"/>
        <w:caps w:val="0"/>
        <w:smallCaps w:val="0"/>
        <w:strike w:val="0"/>
        <w:dstrike w:val="0"/>
        <w:sz w:val="24"/>
        <w:szCs w:val="24"/>
        <w:shd w:val="clear" w:color="auto" w:fill="auto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eastAsia="Times New Roman" w:cs="StarSymbol"/>
        <w:b w:val="0"/>
        <w:bCs w:val="0"/>
        <w:strike w:val="0"/>
        <w:dstrike w:val="0"/>
        <w:color w:val="000000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eastAsia="Times New Roman" w:cs="StarSymbol"/>
        <w:b w:val="0"/>
        <w:bCs w:val="0"/>
        <w:strike w:val="0"/>
        <w:d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OpenSymbol"/>
        <w:b w:val="0"/>
        <w:bCs w:val="0"/>
        <w:strike w:val="0"/>
        <w:dstrike w:val="0"/>
        <w:sz w:val="24"/>
        <w:szCs w:val="24"/>
        <w:lang w:val="pl-PL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OpenSymbol"/>
        <w:b w:val="0"/>
        <w:bCs w:val="0"/>
        <w:strike w:val="0"/>
        <w:dstrike w:val="0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7" w15:restartNumberingAfterBreak="0">
    <w:nsid w:val="066A3AE6"/>
    <w:multiLevelType w:val="hybridMultilevel"/>
    <w:tmpl w:val="5D88B7C8"/>
    <w:lvl w:ilvl="0" w:tplc="1D0CCFBE">
      <w:start w:val="2"/>
      <w:numFmt w:val="decimal"/>
      <w:lvlText w:val="%1"/>
      <w:lvlJc w:val="left"/>
      <w:pPr>
        <w:ind w:left="470" w:hanging="360"/>
      </w:pPr>
      <w:rPr>
        <w:color w:val="676767"/>
        <w:sz w:val="18"/>
      </w:rPr>
    </w:lvl>
    <w:lvl w:ilvl="1" w:tplc="04150019">
      <w:start w:val="1"/>
      <w:numFmt w:val="lowerLetter"/>
      <w:lvlText w:val="%2."/>
      <w:lvlJc w:val="left"/>
      <w:pPr>
        <w:ind w:left="1190" w:hanging="360"/>
      </w:pPr>
    </w:lvl>
    <w:lvl w:ilvl="2" w:tplc="0415001B">
      <w:start w:val="1"/>
      <w:numFmt w:val="lowerRoman"/>
      <w:lvlText w:val="%3."/>
      <w:lvlJc w:val="right"/>
      <w:pPr>
        <w:ind w:left="1910" w:hanging="180"/>
      </w:pPr>
    </w:lvl>
    <w:lvl w:ilvl="3" w:tplc="0415000F">
      <w:start w:val="1"/>
      <w:numFmt w:val="decimal"/>
      <w:lvlText w:val="%4."/>
      <w:lvlJc w:val="left"/>
      <w:pPr>
        <w:ind w:left="2630" w:hanging="360"/>
      </w:pPr>
    </w:lvl>
    <w:lvl w:ilvl="4" w:tplc="04150019">
      <w:start w:val="1"/>
      <w:numFmt w:val="lowerLetter"/>
      <w:lvlText w:val="%5."/>
      <w:lvlJc w:val="left"/>
      <w:pPr>
        <w:ind w:left="3350" w:hanging="360"/>
      </w:pPr>
    </w:lvl>
    <w:lvl w:ilvl="5" w:tplc="0415001B">
      <w:start w:val="1"/>
      <w:numFmt w:val="lowerRoman"/>
      <w:lvlText w:val="%6."/>
      <w:lvlJc w:val="right"/>
      <w:pPr>
        <w:ind w:left="4070" w:hanging="180"/>
      </w:pPr>
    </w:lvl>
    <w:lvl w:ilvl="6" w:tplc="0415000F">
      <w:start w:val="1"/>
      <w:numFmt w:val="decimal"/>
      <w:lvlText w:val="%7."/>
      <w:lvlJc w:val="left"/>
      <w:pPr>
        <w:ind w:left="4790" w:hanging="360"/>
      </w:pPr>
    </w:lvl>
    <w:lvl w:ilvl="7" w:tplc="04150019">
      <w:start w:val="1"/>
      <w:numFmt w:val="lowerLetter"/>
      <w:lvlText w:val="%8."/>
      <w:lvlJc w:val="left"/>
      <w:pPr>
        <w:ind w:left="5510" w:hanging="360"/>
      </w:pPr>
    </w:lvl>
    <w:lvl w:ilvl="8" w:tplc="0415001B">
      <w:start w:val="1"/>
      <w:numFmt w:val="lowerRoman"/>
      <w:lvlText w:val="%9."/>
      <w:lvlJc w:val="right"/>
      <w:pPr>
        <w:ind w:left="6230" w:hanging="180"/>
      </w:pPr>
    </w:lvl>
  </w:abstractNum>
  <w:abstractNum w:abstractNumId="18" w15:restartNumberingAfterBreak="0">
    <w:nsid w:val="0AC133AC"/>
    <w:multiLevelType w:val="multilevel"/>
    <w:tmpl w:val="66C2B17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29B0395"/>
    <w:multiLevelType w:val="hybridMultilevel"/>
    <w:tmpl w:val="C7A8F2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951159"/>
    <w:multiLevelType w:val="hybridMultilevel"/>
    <w:tmpl w:val="FB4AE0F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1DC95B22"/>
    <w:multiLevelType w:val="multilevel"/>
    <w:tmpl w:val="F06CE6B4"/>
    <w:lvl w:ilvl="0">
      <w:start w:val="3"/>
      <w:numFmt w:val="decimal"/>
      <w:lvlText w:val="%1"/>
      <w:lvlJc w:val="left"/>
      <w:pPr>
        <w:ind w:left="360" w:hanging="360"/>
      </w:pPr>
      <w:rPr>
        <w:rFonts w:hint="default" w:eastAsia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 w:eastAsia="Times New Roman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 w:eastAsia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 w:eastAsia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 w:eastAsia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 w:eastAsia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 w:eastAsia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 w:eastAsia="Times New Roman"/>
      </w:rPr>
    </w:lvl>
  </w:abstractNum>
  <w:abstractNum w:abstractNumId="22" w15:restartNumberingAfterBreak="0">
    <w:nsid w:val="2FC01861"/>
    <w:multiLevelType w:val="hybridMultilevel"/>
    <w:tmpl w:val="BFF8259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3BF5462"/>
    <w:multiLevelType w:val="hybridMultilevel"/>
    <w:tmpl w:val="2A14B6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FE2166"/>
    <w:multiLevelType w:val="hybridMultilevel"/>
    <w:tmpl w:val="DDAEECFA"/>
    <w:lvl w:ilvl="0" w:tplc="041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 w15:restartNumberingAfterBreak="0">
    <w:nsid w:val="3A7F61D8"/>
    <w:multiLevelType w:val="hybridMultilevel"/>
    <w:tmpl w:val="B8BCB2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351193"/>
    <w:multiLevelType w:val="hybridMultilevel"/>
    <w:tmpl w:val="665408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E77524"/>
    <w:multiLevelType w:val="hybridMultilevel"/>
    <w:tmpl w:val="524221AA"/>
    <w:lvl w:ilvl="0" w:tplc="041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8" w15:restartNumberingAfterBreak="0">
    <w:nsid w:val="4D410D95"/>
    <w:multiLevelType w:val="hybridMultilevel"/>
    <w:tmpl w:val="7CA8CB20"/>
    <w:lvl w:ilvl="0" w:tplc="041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 w15:restartNumberingAfterBreak="0">
    <w:nsid w:val="5498226C"/>
    <w:multiLevelType w:val="hybridMultilevel"/>
    <w:tmpl w:val="777EC286"/>
    <w:lvl w:ilvl="0" w:tplc="041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0" w15:restartNumberingAfterBreak="0">
    <w:nsid w:val="555151DF"/>
    <w:multiLevelType w:val="hybridMultilevel"/>
    <w:tmpl w:val="3E2460EA"/>
    <w:lvl w:ilvl="0" w:tplc="0415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31" w15:restartNumberingAfterBreak="0">
    <w:nsid w:val="58487C2B"/>
    <w:multiLevelType w:val="hybridMultilevel"/>
    <w:tmpl w:val="3992F5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621A22"/>
    <w:multiLevelType w:val="multilevel"/>
    <w:tmpl w:val="F29250DC"/>
    <w:lvl w:ilvl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BAE5AE0"/>
    <w:multiLevelType w:val="hybridMultilevel"/>
    <w:tmpl w:val="D1B46A7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42571FC"/>
    <w:multiLevelType w:val="hybridMultilevel"/>
    <w:tmpl w:val="F056D2C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4DB4457"/>
    <w:multiLevelType w:val="multilevel"/>
    <w:tmpl w:val="F29250DC"/>
    <w:lvl w:ilvl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6D05581"/>
    <w:multiLevelType w:val="hybridMultilevel"/>
    <w:tmpl w:val="E41494A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8CF7667"/>
    <w:multiLevelType w:val="hybridMultilevel"/>
    <w:tmpl w:val="3CEA693C"/>
    <w:lvl w:ilvl="0" w:tplc="041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1222516718">
    <w:abstractNumId w:val="2"/>
  </w:num>
  <w:num w:numId="2" w16cid:durableId="283314026">
    <w:abstractNumId w:val="9"/>
  </w:num>
  <w:num w:numId="3" w16cid:durableId="2097900007">
    <w:abstractNumId w:val="20"/>
  </w:num>
  <w:num w:numId="4" w16cid:durableId="122235832">
    <w:abstractNumId w:val="21"/>
  </w:num>
  <w:num w:numId="5" w16cid:durableId="141971723">
    <w:abstractNumId w:val="29"/>
  </w:num>
  <w:num w:numId="6" w16cid:durableId="974874432">
    <w:abstractNumId w:val="35"/>
  </w:num>
  <w:num w:numId="7" w16cid:durableId="1121680991">
    <w:abstractNumId w:val="32"/>
  </w:num>
  <w:num w:numId="8" w16cid:durableId="695812470">
    <w:abstractNumId w:val="23"/>
  </w:num>
  <w:num w:numId="9" w16cid:durableId="1217936080">
    <w:abstractNumId w:val="22"/>
  </w:num>
  <w:num w:numId="10" w16cid:durableId="15149968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7285339">
    <w:abstractNumId w:val="30"/>
  </w:num>
  <w:num w:numId="12" w16cid:durableId="1575236462">
    <w:abstractNumId w:val="18"/>
  </w:num>
  <w:num w:numId="13" w16cid:durableId="2070689571">
    <w:abstractNumId w:val="26"/>
  </w:num>
  <w:num w:numId="14" w16cid:durableId="169149044">
    <w:abstractNumId w:val="19"/>
  </w:num>
  <w:num w:numId="15" w16cid:durableId="2100784705">
    <w:abstractNumId w:val="31"/>
  </w:num>
  <w:num w:numId="16" w16cid:durableId="2092505600">
    <w:abstractNumId w:val="27"/>
  </w:num>
  <w:num w:numId="17" w16cid:durableId="1329402569">
    <w:abstractNumId w:val="25"/>
  </w:num>
  <w:num w:numId="18" w16cid:durableId="1778788399">
    <w:abstractNumId w:val="0"/>
  </w:num>
  <w:num w:numId="19" w16cid:durableId="196167822">
    <w:abstractNumId w:val="28"/>
  </w:num>
  <w:num w:numId="20" w16cid:durableId="513878922">
    <w:abstractNumId w:val="34"/>
  </w:num>
  <w:num w:numId="21" w16cid:durableId="594750161">
    <w:abstractNumId w:val="37"/>
  </w:num>
  <w:num w:numId="22" w16cid:durableId="1094322597">
    <w:abstractNumId w:val="33"/>
  </w:num>
  <w:num w:numId="23" w16cid:durableId="617024745">
    <w:abstractNumId w:val="36"/>
  </w:num>
  <w:num w:numId="24" w16cid:durableId="1710766227">
    <w:abstractNumId w:val="24"/>
  </w:num>
  <w:num w:numId="25" w16cid:durableId="1235891704">
    <w:abstractNumId w:val="2"/>
  </w:num>
  <w:num w:numId="26" w16cid:durableId="1014383794">
    <w:abstractNumId w:val="2"/>
  </w:num>
  <w:num w:numId="27" w16cid:durableId="1689796934">
    <w:abstractNumId w:val="2"/>
  </w:num>
  <w:num w:numId="28" w16cid:durableId="612253945">
    <w:abstractNumId w:val="2"/>
  </w:num>
  <w:num w:numId="29" w16cid:durableId="483665625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466488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displayBackgroundShape/>
  <w:embedSystemFonts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FA9"/>
    <w:rsid w:val="00000CA9"/>
    <w:rsid w:val="00001D39"/>
    <w:rsid w:val="00012A95"/>
    <w:rsid w:val="00013E80"/>
    <w:rsid w:val="0001420E"/>
    <w:rsid w:val="00035A01"/>
    <w:rsid w:val="00041F96"/>
    <w:rsid w:val="00043D36"/>
    <w:rsid w:val="00045F3D"/>
    <w:rsid w:val="0004789E"/>
    <w:rsid w:val="00053785"/>
    <w:rsid w:val="00054779"/>
    <w:rsid w:val="00054EC4"/>
    <w:rsid w:val="000570E1"/>
    <w:rsid w:val="00061993"/>
    <w:rsid w:val="00072892"/>
    <w:rsid w:val="0008250D"/>
    <w:rsid w:val="000833D7"/>
    <w:rsid w:val="00093F84"/>
    <w:rsid w:val="00094FBA"/>
    <w:rsid w:val="00097292"/>
    <w:rsid w:val="000A3886"/>
    <w:rsid w:val="000A5A36"/>
    <w:rsid w:val="000B2189"/>
    <w:rsid w:val="000C2E5B"/>
    <w:rsid w:val="000C587F"/>
    <w:rsid w:val="000D0219"/>
    <w:rsid w:val="000D0A68"/>
    <w:rsid w:val="000D186F"/>
    <w:rsid w:val="000D41DD"/>
    <w:rsid w:val="000E1EBA"/>
    <w:rsid w:val="000F0903"/>
    <w:rsid w:val="000F7163"/>
    <w:rsid w:val="001013DE"/>
    <w:rsid w:val="00101648"/>
    <w:rsid w:val="00102F6C"/>
    <w:rsid w:val="00104D22"/>
    <w:rsid w:val="00114F6B"/>
    <w:rsid w:val="00115D07"/>
    <w:rsid w:val="001258D4"/>
    <w:rsid w:val="001262E5"/>
    <w:rsid w:val="00131A2D"/>
    <w:rsid w:val="00137538"/>
    <w:rsid w:val="00141290"/>
    <w:rsid w:val="001442FC"/>
    <w:rsid w:val="001549E1"/>
    <w:rsid w:val="001566CB"/>
    <w:rsid w:val="00162239"/>
    <w:rsid w:val="00163B48"/>
    <w:rsid w:val="00163B81"/>
    <w:rsid w:val="00166E2D"/>
    <w:rsid w:val="00170AD3"/>
    <w:rsid w:val="001735A7"/>
    <w:rsid w:val="001743D5"/>
    <w:rsid w:val="00183B12"/>
    <w:rsid w:val="00184877"/>
    <w:rsid w:val="00186DC9"/>
    <w:rsid w:val="0019021F"/>
    <w:rsid w:val="001965B4"/>
    <w:rsid w:val="0019779A"/>
    <w:rsid w:val="001A71C6"/>
    <w:rsid w:val="001A791E"/>
    <w:rsid w:val="001C0AE6"/>
    <w:rsid w:val="001C2414"/>
    <w:rsid w:val="001D4158"/>
    <w:rsid w:val="001D4659"/>
    <w:rsid w:val="001D5097"/>
    <w:rsid w:val="001D5F78"/>
    <w:rsid w:val="001D6440"/>
    <w:rsid w:val="001D6B32"/>
    <w:rsid w:val="001E36BD"/>
    <w:rsid w:val="001E78E2"/>
    <w:rsid w:val="001F1602"/>
    <w:rsid w:val="001F5957"/>
    <w:rsid w:val="0021199D"/>
    <w:rsid w:val="00213FD8"/>
    <w:rsid w:val="002166A0"/>
    <w:rsid w:val="002274C4"/>
    <w:rsid w:val="00227ED3"/>
    <w:rsid w:val="002508DC"/>
    <w:rsid w:val="00255DD3"/>
    <w:rsid w:val="00261CBF"/>
    <w:rsid w:val="002676E5"/>
    <w:rsid w:val="002727CB"/>
    <w:rsid w:val="002728E4"/>
    <w:rsid w:val="00277D85"/>
    <w:rsid w:val="002811BC"/>
    <w:rsid w:val="00281B20"/>
    <w:rsid w:val="002823DF"/>
    <w:rsid w:val="00282F37"/>
    <w:rsid w:val="00285204"/>
    <w:rsid w:val="002857DF"/>
    <w:rsid w:val="00290F1E"/>
    <w:rsid w:val="0029347F"/>
    <w:rsid w:val="00293708"/>
    <w:rsid w:val="002A4618"/>
    <w:rsid w:val="002A6BDB"/>
    <w:rsid w:val="002B5403"/>
    <w:rsid w:val="002B6AB4"/>
    <w:rsid w:val="002C3E0C"/>
    <w:rsid w:val="002C594D"/>
    <w:rsid w:val="002C67D0"/>
    <w:rsid w:val="002C6B42"/>
    <w:rsid w:val="002D0ECB"/>
    <w:rsid w:val="002D3E2B"/>
    <w:rsid w:val="002D55FF"/>
    <w:rsid w:val="002D7AB9"/>
    <w:rsid w:val="002E4DCA"/>
    <w:rsid w:val="002F2CA2"/>
    <w:rsid w:val="003007E4"/>
    <w:rsid w:val="0030326D"/>
    <w:rsid w:val="00310222"/>
    <w:rsid w:val="00312625"/>
    <w:rsid w:val="00321117"/>
    <w:rsid w:val="00321B3E"/>
    <w:rsid w:val="003320C3"/>
    <w:rsid w:val="003350D6"/>
    <w:rsid w:val="00337312"/>
    <w:rsid w:val="0034353C"/>
    <w:rsid w:val="00352FED"/>
    <w:rsid w:val="00357177"/>
    <w:rsid w:val="00357ADD"/>
    <w:rsid w:val="00362507"/>
    <w:rsid w:val="003754D4"/>
    <w:rsid w:val="00375582"/>
    <w:rsid w:val="003775FE"/>
    <w:rsid w:val="00391074"/>
    <w:rsid w:val="00397F74"/>
    <w:rsid w:val="003A60D5"/>
    <w:rsid w:val="003A6BCE"/>
    <w:rsid w:val="003B0E48"/>
    <w:rsid w:val="003B484F"/>
    <w:rsid w:val="003B6503"/>
    <w:rsid w:val="003C1BCC"/>
    <w:rsid w:val="003C355C"/>
    <w:rsid w:val="003C4120"/>
    <w:rsid w:val="003C60B3"/>
    <w:rsid w:val="003C65FC"/>
    <w:rsid w:val="003C6FD0"/>
    <w:rsid w:val="003D0853"/>
    <w:rsid w:val="003D29B6"/>
    <w:rsid w:val="003D2E1F"/>
    <w:rsid w:val="003D6BB2"/>
    <w:rsid w:val="003F438D"/>
    <w:rsid w:val="003F7C4C"/>
    <w:rsid w:val="00405591"/>
    <w:rsid w:val="0040622A"/>
    <w:rsid w:val="00413E0C"/>
    <w:rsid w:val="00414DA2"/>
    <w:rsid w:val="004178DF"/>
    <w:rsid w:val="00420FCF"/>
    <w:rsid w:val="00421BAA"/>
    <w:rsid w:val="00421C00"/>
    <w:rsid w:val="004273A9"/>
    <w:rsid w:val="004325F5"/>
    <w:rsid w:val="00434BDB"/>
    <w:rsid w:val="00434E9C"/>
    <w:rsid w:val="004407F8"/>
    <w:rsid w:val="0044195B"/>
    <w:rsid w:val="004435DA"/>
    <w:rsid w:val="00450A18"/>
    <w:rsid w:val="00453E79"/>
    <w:rsid w:val="0045671E"/>
    <w:rsid w:val="00456C8A"/>
    <w:rsid w:val="00457135"/>
    <w:rsid w:val="00457592"/>
    <w:rsid w:val="004601AF"/>
    <w:rsid w:val="00464897"/>
    <w:rsid w:val="00471D4E"/>
    <w:rsid w:val="004769D0"/>
    <w:rsid w:val="00480019"/>
    <w:rsid w:val="00485AA1"/>
    <w:rsid w:val="00491985"/>
    <w:rsid w:val="00491F35"/>
    <w:rsid w:val="00493433"/>
    <w:rsid w:val="00493F66"/>
    <w:rsid w:val="00497B85"/>
    <w:rsid w:val="004A0285"/>
    <w:rsid w:val="004A0A79"/>
    <w:rsid w:val="004A1BA6"/>
    <w:rsid w:val="004A5EFC"/>
    <w:rsid w:val="004A62C0"/>
    <w:rsid w:val="004B0C77"/>
    <w:rsid w:val="004B203C"/>
    <w:rsid w:val="004B41B7"/>
    <w:rsid w:val="004B537C"/>
    <w:rsid w:val="004B7622"/>
    <w:rsid w:val="004C1BA1"/>
    <w:rsid w:val="004C4070"/>
    <w:rsid w:val="004C49E6"/>
    <w:rsid w:val="004C6999"/>
    <w:rsid w:val="004D0F74"/>
    <w:rsid w:val="004D140E"/>
    <w:rsid w:val="004D65BE"/>
    <w:rsid w:val="004E10F6"/>
    <w:rsid w:val="004E18E7"/>
    <w:rsid w:val="004E2208"/>
    <w:rsid w:val="004F029E"/>
    <w:rsid w:val="004F34E4"/>
    <w:rsid w:val="004F6377"/>
    <w:rsid w:val="004F795B"/>
    <w:rsid w:val="00500692"/>
    <w:rsid w:val="00504E3A"/>
    <w:rsid w:val="005076B7"/>
    <w:rsid w:val="00507B31"/>
    <w:rsid w:val="005119A1"/>
    <w:rsid w:val="00521749"/>
    <w:rsid w:val="00524E5F"/>
    <w:rsid w:val="00525AE9"/>
    <w:rsid w:val="00533527"/>
    <w:rsid w:val="00551B9F"/>
    <w:rsid w:val="005654C9"/>
    <w:rsid w:val="00570EC5"/>
    <w:rsid w:val="005761C2"/>
    <w:rsid w:val="00580289"/>
    <w:rsid w:val="00582581"/>
    <w:rsid w:val="005847A6"/>
    <w:rsid w:val="00585CF4"/>
    <w:rsid w:val="00590FFA"/>
    <w:rsid w:val="00592283"/>
    <w:rsid w:val="00594138"/>
    <w:rsid w:val="005A4D17"/>
    <w:rsid w:val="005A66A2"/>
    <w:rsid w:val="005A693A"/>
    <w:rsid w:val="005A762A"/>
    <w:rsid w:val="005B4DBD"/>
    <w:rsid w:val="005B6F08"/>
    <w:rsid w:val="005C27D3"/>
    <w:rsid w:val="005C442D"/>
    <w:rsid w:val="005C4F1E"/>
    <w:rsid w:val="005E34FA"/>
    <w:rsid w:val="005E5F1F"/>
    <w:rsid w:val="00603B2C"/>
    <w:rsid w:val="0060526B"/>
    <w:rsid w:val="006062F0"/>
    <w:rsid w:val="006064AA"/>
    <w:rsid w:val="00610ADE"/>
    <w:rsid w:val="006135DF"/>
    <w:rsid w:val="00613FB5"/>
    <w:rsid w:val="00616ABC"/>
    <w:rsid w:val="00620A49"/>
    <w:rsid w:val="00624192"/>
    <w:rsid w:val="006242F7"/>
    <w:rsid w:val="00625622"/>
    <w:rsid w:val="00625A66"/>
    <w:rsid w:val="00626108"/>
    <w:rsid w:val="0063076A"/>
    <w:rsid w:val="00644740"/>
    <w:rsid w:val="0064692B"/>
    <w:rsid w:val="0065263B"/>
    <w:rsid w:val="00661D00"/>
    <w:rsid w:val="0066589A"/>
    <w:rsid w:val="00683151"/>
    <w:rsid w:val="006A6CDC"/>
    <w:rsid w:val="006B05FB"/>
    <w:rsid w:val="006B455A"/>
    <w:rsid w:val="006B7A4F"/>
    <w:rsid w:val="006C4F84"/>
    <w:rsid w:val="006C5AC0"/>
    <w:rsid w:val="006C7F75"/>
    <w:rsid w:val="006D1866"/>
    <w:rsid w:val="006E2D3A"/>
    <w:rsid w:val="006E4EEC"/>
    <w:rsid w:val="006E50A9"/>
    <w:rsid w:val="006F4A29"/>
    <w:rsid w:val="006F69FD"/>
    <w:rsid w:val="006F7DCF"/>
    <w:rsid w:val="00700BA4"/>
    <w:rsid w:val="007107E7"/>
    <w:rsid w:val="00721493"/>
    <w:rsid w:val="00721DA9"/>
    <w:rsid w:val="007238B2"/>
    <w:rsid w:val="007322D7"/>
    <w:rsid w:val="00732D5F"/>
    <w:rsid w:val="00737CC5"/>
    <w:rsid w:val="00745E17"/>
    <w:rsid w:val="00746398"/>
    <w:rsid w:val="00747F2F"/>
    <w:rsid w:val="007523F7"/>
    <w:rsid w:val="00755552"/>
    <w:rsid w:val="0076085E"/>
    <w:rsid w:val="00764457"/>
    <w:rsid w:val="0076503B"/>
    <w:rsid w:val="007667CE"/>
    <w:rsid w:val="00767326"/>
    <w:rsid w:val="00773731"/>
    <w:rsid w:val="007835C5"/>
    <w:rsid w:val="0078427E"/>
    <w:rsid w:val="007978F3"/>
    <w:rsid w:val="007A07FD"/>
    <w:rsid w:val="007A3C6D"/>
    <w:rsid w:val="007A54A3"/>
    <w:rsid w:val="007B0207"/>
    <w:rsid w:val="007B18FF"/>
    <w:rsid w:val="007B3890"/>
    <w:rsid w:val="007B65BE"/>
    <w:rsid w:val="007B74A0"/>
    <w:rsid w:val="007C239A"/>
    <w:rsid w:val="007C75CE"/>
    <w:rsid w:val="007C7D55"/>
    <w:rsid w:val="007C7DD8"/>
    <w:rsid w:val="007D4461"/>
    <w:rsid w:val="007D65F6"/>
    <w:rsid w:val="007D779E"/>
    <w:rsid w:val="007E144F"/>
    <w:rsid w:val="007E441E"/>
    <w:rsid w:val="007E4ADC"/>
    <w:rsid w:val="007F0C58"/>
    <w:rsid w:val="007F2F61"/>
    <w:rsid w:val="007F767E"/>
    <w:rsid w:val="008016C1"/>
    <w:rsid w:val="0080266E"/>
    <w:rsid w:val="00802C3C"/>
    <w:rsid w:val="00804E4E"/>
    <w:rsid w:val="00805BED"/>
    <w:rsid w:val="00817D0E"/>
    <w:rsid w:val="00820DAF"/>
    <w:rsid w:val="008250B3"/>
    <w:rsid w:val="00826A22"/>
    <w:rsid w:val="00834516"/>
    <w:rsid w:val="00840006"/>
    <w:rsid w:val="0084157C"/>
    <w:rsid w:val="008421F7"/>
    <w:rsid w:val="00845F7A"/>
    <w:rsid w:val="008468A8"/>
    <w:rsid w:val="00852325"/>
    <w:rsid w:val="00857A82"/>
    <w:rsid w:val="008642C0"/>
    <w:rsid w:val="008649CA"/>
    <w:rsid w:val="00865B67"/>
    <w:rsid w:val="00872C8D"/>
    <w:rsid w:val="00873A56"/>
    <w:rsid w:val="008822EB"/>
    <w:rsid w:val="00882DE8"/>
    <w:rsid w:val="00884877"/>
    <w:rsid w:val="0089459F"/>
    <w:rsid w:val="008955C4"/>
    <w:rsid w:val="008A39C5"/>
    <w:rsid w:val="008A502C"/>
    <w:rsid w:val="008A79E9"/>
    <w:rsid w:val="008B445C"/>
    <w:rsid w:val="008B5515"/>
    <w:rsid w:val="008C3553"/>
    <w:rsid w:val="008D23AC"/>
    <w:rsid w:val="008D3A55"/>
    <w:rsid w:val="008D3BDB"/>
    <w:rsid w:val="008D3C6D"/>
    <w:rsid w:val="008D55C3"/>
    <w:rsid w:val="008E528C"/>
    <w:rsid w:val="008F5F4C"/>
    <w:rsid w:val="009017A5"/>
    <w:rsid w:val="00906969"/>
    <w:rsid w:val="00907FE0"/>
    <w:rsid w:val="009165F6"/>
    <w:rsid w:val="00920AEF"/>
    <w:rsid w:val="00922F43"/>
    <w:rsid w:val="009237D4"/>
    <w:rsid w:val="00924242"/>
    <w:rsid w:val="00936E30"/>
    <w:rsid w:val="009427FC"/>
    <w:rsid w:val="00944E48"/>
    <w:rsid w:val="0094654D"/>
    <w:rsid w:val="00952585"/>
    <w:rsid w:val="0097376E"/>
    <w:rsid w:val="009739A6"/>
    <w:rsid w:val="00973A5A"/>
    <w:rsid w:val="0097549C"/>
    <w:rsid w:val="00977740"/>
    <w:rsid w:val="009959D1"/>
    <w:rsid w:val="009B6BF8"/>
    <w:rsid w:val="009C46AB"/>
    <w:rsid w:val="009C51CE"/>
    <w:rsid w:val="009D0B6A"/>
    <w:rsid w:val="009D0DA0"/>
    <w:rsid w:val="009D44B4"/>
    <w:rsid w:val="009D6D9C"/>
    <w:rsid w:val="009E3A2A"/>
    <w:rsid w:val="009E5CCC"/>
    <w:rsid w:val="009E6BC7"/>
    <w:rsid w:val="009F064A"/>
    <w:rsid w:val="009F7DC1"/>
    <w:rsid w:val="00A049C1"/>
    <w:rsid w:val="00A1766A"/>
    <w:rsid w:val="00A20583"/>
    <w:rsid w:val="00A279BB"/>
    <w:rsid w:val="00A30A61"/>
    <w:rsid w:val="00A31C80"/>
    <w:rsid w:val="00A336F2"/>
    <w:rsid w:val="00A37A76"/>
    <w:rsid w:val="00A4160D"/>
    <w:rsid w:val="00A432A7"/>
    <w:rsid w:val="00A45499"/>
    <w:rsid w:val="00A45D9E"/>
    <w:rsid w:val="00A46D59"/>
    <w:rsid w:val="00A50134"/>
    <w:rsid w:val="00A52168"/>
    <w:rsid w:val="00A562B5"/>
    <w:rsid w:val="00A60306"/>
    <w:rsid w:val="00A629E1"/>
    <w:rsid w:val="00A64BC3"/>
    <w:rsid w:val="00A71725"/>
    <w:rsid w:val="00A7536A"/>
    <w:rsid w:val="00A82166"/>
    <w:rsid w:val="00A858CF"/>
    <w:rsid w:val="00A86A12"/>
    <w:rsid w:val="00A87A3E"/>
    <w:rsid w:val="00A93FD1"/>
    <w:rsid w:val="00AA3CE1"/>
    <w:rsid w:val="00AB3F31"/>
    <w:rsid w:val="00AB598E"/>
    <w:rsid w:val="00AB7BF2"/>
    <w:rsid w:val="00AC03A9"/>
    <w:rsid w:val="00AC0A3B"/>
    <w:rsid w:val="00AC1FA9"/>
    <w:rsid w:val="00AC33B2"/>
    <w:rsid w:val="00AD225F"/>
    <w:rsid w:val="00AD3BFB"/>
    <w:rsid w:val="00AD4B00"/>
    <w:rsid w:val="00AD6B6C"/>
    <w:rsid w:val="00AE14CE"/>
    <w:rsid w:val="00AE200E"/>
    <w:rsid w:val="00AE3371"/>
    <w:rsid w:val="00AF1180"/>
    <w:rsid w:val="00AF1C7C"/>
    <w:rsid w:val="00AF31AB"/>
    <w:rsid w:val="00AF646A"/>
    <w:rsid w:val="00AF749A"/>
    <w:rsid w:val="00B117FF"/>
    <w:rsid w:val="00B135DF"/>
    <w:rsid w:val="00B2029F"/>
    <w:rsid w:val="00B24129"/>
    <w:rsid w:val="00B30B80"/>
    <w:rsid w:val="00B31696"/>
    <w:rsid w:val="00B3367E"/>
    <w:rsid w:val="00B3497E"/>
    <w:rsid w:val="00B37268"/>
    <w:rsid w:val="00B4446C"/>
    <w:rsid w:val="00B444AF"/>
    <w:rsid w:val="00B44DB4"/>
    <w:rsid w:val="00B4554A"/>
    <w:rsid w:val="00B46285"/>
    <w:rsid w:val="00B47D62"/>
    <w:rsid w:val="00B52464"/>
    <w:rsid w:val="00B5330A"/>
    <w:rsid w:val="00B54357"/>
    <w:rsid w:val="00B551D1"/>
    <w:rsid w:val="00B5624A"/>
    <w:rsid w:val="00B61B37"/>
    <w:rsid w:val="00B61BDB"/>
    <w:rsid w:val="00B674D5"/>
    <w:rsid w:val="00B700DF"/>
    <w:rsid w:val="00B72694"/>
    <w:rsid w:val="00B735F5"/>
    <w:rsid w:val="00B76A11"/>
    <w:rsid w:val="00B85DB3"/>
    <w:rsid w:val="00B86941"/>
    <w:rsid w:val="00B903F5"/>
    <w:rsid w:val="00B90C45"/>
    <w:rsid w:val="00BA5C11"/>
    <w:rsid w:val="00BA6CCA"/>
    <w:rsid w:val="00BC1CE2"/>
    <w:rsid w:val="00BC35E2"/>
    <w:rsid w:val="00BC6C74"/>
    <w:rsid w:val="00BD3721"/>
    <w:rsid w:val="00BD4E1A"/>
    <w:rsid w:val="00BE55DA"/>
    <w:rsid w:val="00BE5BAE"/>
    <w:rsid w:val="00BF09FC"/>
    <w:rsid w:val="00BF1617"/>
    <w:rsid w:val="00BF6D7C"/>
    <w:rsid w:val="00C03749"/>
    <w:rsid w:val="00C04457"/>
    <w:rsid w:val="00C10C4B"/>
    <w:rsid w:val="00C11B70"/>
    <w:rsid w:val="00C128D1"/>
    <w:rsid w:val="00C23571"/>
    <w:rsid w:val="00C25C62"/>
    <w:rsid w:val="00C261AD"/>
    <w:rsid w:val="00C27E21"/>
    <w:rsid w:val="00C32DEE"/>
    <w:rsid w:val="00C36640"/>
    <w:rsid w:val="00C36C76"/>
    <w:rsid w:val="00C37085"/>
    <w:rsid w:val="00C438AE"/>
    <w:rsid w:val="00C50A8D"/>
    <w:rsid w:val="00C52484"/>
    <w:rsid w:val="00C527BF"/>
    <w:rsid w:val="00C54F31"/>
    <w:rsid w:val="00C71179"/>
    <w:rsid w:val="00C7312E"/>
    <w:rsid w:val="00C737E2"/>
    <w:rsid w:val="00C74030"/>
    <w:rsid w:val="00C80511"/>
    <w:rsid w:val="00C868D8"/>
    <w:rsid w:val="00C87F0A"/>
    <w:rsid w:val="00C9469B"/>
    <w:rsid w:val="00CA07AC"/>
    <w:rsid w:val="00CA3A9F"/>
    <w:rsid w:val="00CA5971"/>
    <w:rsid w:val="00CA7221"/>
    <w:rsid w:val="00CB24F9"/>
    <w:rsid w:val="00CB41AA"/>
    <w:rsid w:val="00CB6D21"/>
    <w:rsid w:val="00CB771F"/>
    <w:rsid w:val="00CC263F"/>
    <w:rsid w:val="00CC4174"/>
    <w:rsid w:val="00CC6608"/>
    <w:rsid w:val="00CC6C67"/>
    <w:rsid w:val="00CD219D"/>
    <w:rsid w:val="00CD2FFD"/>
    <w:rsid w:val="00CD4F9C"/>
    <w:rsid w:val="00CD51BA"/>
    <w:rsid w:val="00CE10DD"/>
    <w:rsid w:val="00CE2499"/>
    <w:rsid w:val="00CF30B7"/>
    <w:rsid w:val="00CF367F"/>
    <w:rsid w:val="00CF5DF7"/>
    <w:rsid w:val="00CF6327"/>
    <w:rsid w:val="00D002A9"/>
    <w:rsid w:val="00D021FB"/>
    <w:rsid w:val="00D02D07"/>
    <w:rsid w:val="00D02F69"/>
    <w:rsid w:val="00D04997"/>
    <w:rsid w:val="00D122CB"/>
    <w:rsid w:val="00D27930"/>
    <w:rsid w:val="00D344FE"/>
    <w:rsid w:val="00D36D31"/>
    <w:rsid w:val="00D40217"/>
    <w:rsid w:val="00D41B9A"/>
    <w:rsid w:val="00D42229"/>
    <w:rsid w:val="00D434A4"/>
    <w:rsid w:val="00D4501F"/>
    <w:rsid w:val="00D46771"/>
    <w:rsid w:val="00D70F3E"/>
    <w:rsid w:val="00D71AD5"/>
    <w:rsid w:val="00D72B15"/>
    <w:rsid w:val="00D72CAF"/>
    <w:rsid w:val="00D804DA"/>
    <w:rsid w:val="00D822C5"/>
    <w:rsid w:val="00D84A59"/>
    <w:rsid w:val="00D94248"/>
    <w:rsid w:val="00D949B9"/>
    <w:rsid w:val="00D96330"/>
    <w:rsid w:val="00DA1FBB"/>
    <w:rsid w:val="00DC06D4"/>
    <w:rsid w:val="00DC1FFA"/>
    <w:rsid w:val="00DC5A04"/>
    <w:rsid w:val="00DD1B11"/>
    <w:rsid w:val="00DD1E25"/>
    <w:rsid w:val="00DD1EE0"/>
    <w:rsid w:val="00DD4415"/>
    <w:rsid w:val="00DD6011"/>
    <w:rsid w:val="00DD6AD8"/>
    <w:rsid w:val="00E06847"/>
    <w:rsid w:val="00E069B9"/>
    <w:rsid w:val="00E11D13"/>
    <w:rsid w:val="00E129C3"/>
    <w:rsid w:val="00E13327"/>
    <w:rsid w:val="00E144FD"/>
    <w:rsid w:val="00E15B9A"/>
    <w:rsid w:val="00E15F4F"/>
    <w:rsid w:val="00E171AB"/>
    <w:rsid w:val="00E2023F"/>
    <w:rsid w:val="00E20A37"/>
    <w:rsid w:val="00E26A84"/>
    <w:rsid w:val="00E26E7B"/>
    <w:rsid w:val="00E27D01"/>
    <w:rsid w:val="00E32DA5"/>
    <w:rsid w:val="00E345FC"/>
    <w:rsid w:val="00E4346C"/>
    <w:rsid w:val="00E43A42"/>
    <w:rsid w:val="00E45FD1"/>
    <w:rsid w:val="00E460A6"/>
    <w:rsid w:val="00E558FE"/>
    <w:rsid w:val="00E567D6"/>
    <w:rsid w:val="00E62E92"/>
    <w:rsid w:val="00E637C8"/>
    <w:rsid w:val="00E642B0"/>
    <w:rsid w:val="00E647E5"/>
    <w:rsid w:val="00E65A92"/>
    <w:rsid w:val="00E718A5"/>
    <w:rsid w:val="00E75516"/>
    <w:rsid w:val="00E85AB3"/>
    <w:rsid w:val="00E87BED"/>
    <w:rsid w:val="00E97FAA"/>
    <w:rsid w:val="00EA06D2"/>
    <w:rsid w:val="00EA1791"/>
    <w:rsid w:val="00EA20B2"/>
    <w:rsid w:val="00EA48ED"/>
    <w:rsid w:val="00EA6F59"/>
    <w:rsid w:val="00EB0FB6"/>
    <w:rsid w:val="00EB11E8"/>
    <w:rsid w:val="00EC1FD4"/>
    <w:rsid w:val="00EC436E"/>
    <w:rsid w:val="00EC47C9"/>
    <w:rsid w:val="00EC5BDB"/>
    <w:rsid w:val="00EC7244"/>
    <w:rsid w:val="00EC7D14"/>
    <w:rsid w:val="00EC7DFC"/>
    <w:rsid w:val="00ED2FE0"/>
    <w:rsid w:val="00ED4A23"/>
    <w:rsid w:val="00ED5492"/>
    <w:rsid w:val="00ED5915"/>
    <w:rsid w:val="00ED7EDD"/>
    <w:rsid w:val="00EE328F"/>
    <w:rsid w:val="00EE50E2"/>
    <w:rsid w:val="00EE54BB"/>
    <w:rsid w:val="00EF3C1F"/>
    <w:rsid w:val="00EF4DA4"/>
    <w:rsid w:val="00EF5B0B"/>
    <w:rsid w:val="00F02EA7"/>
    <w:rsid w:val="00F10A20"/>
    <w:rsid w:val="00F127CE"/>
    <w:rsid w:val="00F158D0"/>
    <w:rsid w:val="00F15BC5"/>
    <w:rsid w:val="00F37F10"/>
    <w:rsid w:val="00F4529C"/>
    <w:rsid w:val="00F45734"/>
    <w:rsid w:val="00F47917"/>
    <w:rsid w:val="00F52441"/>
    <w:rsid w:val="00F54F49"/>
    <w:rsid w:val="00F577F2"/>
    <w:rsid w:val="00F70C80"/>
    <w:rsid w:val="00F70E9D"/>
    <w:rsid w:val="00F7112F"/>
    <w:rsid w:val="00F81887"/>
    <w:rsid w:val="00F856B7"/>
    <w:rsid w:val="00F923E3"/>
    <w:rsid w:val="00F97821"/>
    <w:rsid w:val="00FA21FC"/>
    <w:rsid w:val="00FA71A1"/>
    <w:rsid w:val="00FB11BD"/>
    <w:rsid w:val="00FB1342"/>
    <w:rsid w:val="00FB6676"/>
    <w:rsid w:val="00FC1F4B"/>
    <w:rsid w:val="00FC565C"/>
    <w:rsid w:val="00FC56A8"/>
    <w:rsid w:val="00FD4B67"/>
    <w:rsid w:val="00FE1151"/>
    <w:rsid w:val="00FE62CE"/>
    <w:rsid w:val="01897E50"/>
    <w:rsid w:val="0257C3B1"/>
    <w:rsid w:val="04280CAB"/>
    <w:rsid w:val="07520252"/>
    <w:rsid w:val="0A98E524"/>
    <w:rsid w:val="0DB4AE3C"/>
    <w:rsid w:val="0DC5BBCC"/>
    <w:rsid w:val="0DE4A3FE"/>
    <w:rsid w:val="0E36F71A"/>
    <w:rsid w:val="0FC35AA6"/>
    <w:rsid w:val="138B0D40"/>
    <w:rsid w:val="13DDB45F"/>
    <w:rsid w:val="15BE8411"/>
    <w:rsid w:val="166AFA18"/>
    <w:rsid w:val="1A9ACFD8"/>
    <w:rsid w:val="1D7A8994"/>
    <w:rsid w:val="1F67FAEA"/>
    <w:rsid w:val="2038D31C"/>
    <w:rsid w:val="25ABB547"/>
    <w:rsid w:val="287FE5A2"/>
    <w:rsid w:val="29D8A94F"/>
    <w:rsid w:val="2B06FACB"/>
    <w:rsid w:val="2DBB8FA7"/>
    <w:rsid w:val="2FC23666"/>
    <w:rsid w:val="300D1F0A"/>
    <w:rsid w:val="315C7BC1"/>
    <w:rsid w:val="31BA9C70"/>
    <w:rsid w:val="345CA4E9"/>
    <w:rsid w:val="34C3CB3F"/>
    <w:rsid w:val="34CA14E9"/>
    <w:rsid w:val="3A03DDA8"/>
    <w:rsid w:val="3B8C1B47"/>
    <w:rsid w:val="405C1ADA"/>
    <w:rsid w:val="4105FE3F"/>
    <w:rsid w:val="4174E858"/>
    <w:rsid w:val="499A9E58"/>
    <w:rsid w:val="4B6EC2C4"/>
    <w:rsid w:val="4BDFF522"/>
    <w:rsid w:val="4BEBDDC7"/>
    <w:rsid w:val="51D22693"/>
    <w:rsid w:val="51E44B5C"/>
    <w:rsid w:val="52EFE59F"/>
    <w:rsid w:val="570718DE"/>
    <w:rsid w:val="5771E14A"/>
    <w:rsid w:val="5864F43A"/>
    <w:rsid w:val="58E63174"/>
    <w:rsid w:val="59DF8681"/>
    <w:rsid w:val="59F3C036"/>
    <w:rsid w:val="5D3F105B"/>
    <w:rsid w:val="5F7310BD"/>
    <w:rsid w:val="6305D80A"/>
    <w:rsid w:val="64DED77A"/>
    <w:rsid w:val="68B0A04F"/>
    <w:rsid w:val="6C95E3D8"/>
    <w:rsid w:val="6D2BD09B"/>
    <w:rsid w:val="71DAD44E"/>
    <w:rsid w:val="729BF396"/>
    <w:rsid w:val="76F672D1"/>
    <w:rsid w:val="77837E33"/>
    <w:rsid w:val="7826956C"/>
    <w:rsid w:val="7A152069"/>
    <w:rsid w:val="7E7EBC4B"/>
    <w:rsid w:val="7FC5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6DF8BA5"/>
  <w15:chartTrackingRefBased/>
  <w15:docId w15:val="{0BD2ECCC-51A6-4888-960D-A458828C382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semiHidden="1" w:unhideWhenUsed="1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852325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D002A9"/>
    <w:pPr>
      <w:outlineLvl w:val="0"/>
    </w:pPr>
    <w:rPr>
      <w:rFonts w:eastAsia="HG Mincho Light J" w:asciiTheme="minorHAnsi" w:hAnsiTheme="minorHAnsi" w:cstheme="minorHAnsi"/>
      <w:b/>
      <w:color w:val="000000"/>
      <w:sz w:val="28"/>
      <w:szCs w:val="28"/>
    </w:rPr>
  </w:style>
  <w:style w:type="paragraph" w:styleId="Nagwek2">
    <w:name w:val="heading 2"/>
    <w:basedOn w:val="Normalny"/>
    <w:next w:val="Normalny"/>
    <w:qFormat/>
    <w:rsid w:val="00D002A9"/>
    <w:pPr>
      <w:numPr>
        <w:numId w:val="1"/>
      </w:numPr>
      <w:outlineLvl w:val="1"/>
    </w:pPr>
    <w:rPr>
      <w:rFonts w:eastAsia="HG Mincho Light J" w:asciiTheme="minorHAnsi" w:hAnsiTheme="minorHAnsi" w:cstheme="minorHAnsi"/>
      <w:color w:val="000000"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B3367E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Nagwek4">
    <w:name w:val="heading 4"/>
    <w:basedOn w:val="Normalny"/>
    <w:next w:val="Tekstpodstawowy"/>
    <w:qFormat/>
    <w:rsid w:val="00F81887"/>
    <w:pPr>
      <w:numPr>
        <w:ilvl w:val="1"/>
        <w:numId w:val="1"/>
      </w:numPr>
      <w:jc w:val="both"/>
      <w:outlineLvl w:val="3"/>
    </w:pPr>
    <w:rPr>
      <w:rFonts w:eastAsia="HG Mincho Light J" w:asciiTheme="minorHAnsi" w:hAnsiTheme="minorHAnsi" w:cstheme="minorHAnsi"/>
      <w:b/>
      <w:bCs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ascii="Arial" w:hAnsi="Arial" w:eastAsia="TimesNewRoman" w:cs="Arial"/>
      <w:strike w:val="0"/>
      <w:dstrike w:val="0"/>
      <w:color w:val="000000"/>
    </w:rPr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rFonts w:cs="Tahoma"/>
    </w:rPr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ascii="Symbol" w:hAnsi="Symbol" w:eastAsia="HG Mincho Light J" w:cs="StarSymbol"/>
      <w:strike w:val="0"/>
      <w:dstrike w:val="0"/>
      <w:color w:val="auto"/>
      <w:sz w:val="18"/>
      <w:szCs w:val="18"/>
      <w:lang w:val="pl-PL"/>
    </w:rPr>
  </w:style>
  <w:style w:type="character" w:styleId="WW8Num4z1" w:customStyle="1">
    <w:name w:val="WW8Num4z1"/>
    <w:rPr>
      <w:rFonts w:ascii="OpenSymbol" w:hAnsi="OpenSymbol" w:cs="StarSymbol"/>
      <w:sz w:val="18"/>
      <w:szCs w:val="18"/>
    </w:rPr>
  </w:style>
  <w:style w:type="character" w:styleId="WW8Num5z0" w:customStyle="1">
    <w:name w:val="WW8Num5z0"/>
    <w:rPr>
      <w:rFonts w:ascii="Arial" w:hAnsi="Arial" w:cs="StarSymbol"/>
      <w:sz w:val="24"/>
      <w:szCs w:val="24"/>
    </w:rPr>
  </w:style>
  <w:style w:type="character" w:styleId="WW8Num6z0" w:customStyle="1">
    <w:name w:val="WW8Num6z0"/>
    <w:rPr>
      <w:rFonts w:ascii="Symbol" w:hAnsi="Symbol" w:cs="StarSymbol"/>
      <w:sz w:val="18"/>
      <w:szCs w:val="18"/>
    </w:rPr>
  </w:style>
  <w:style w:type="character" w:styleId="WW8Num7z0" w:customStyle="1">
    <w:name w:val="WW8Num7z0"/>
    <w:rPr>
      <w:rFonts w:ascii="Symbol" w:hAnsi="Symbol" w:cs="StarSymbol"/>
      <w:sz w:val="18"/>
      <w:szCs w:val="18"/>
    </w:rPr>
  </w:style>
  <w:style w:type="character" w:styleId="WW8Num8z0" w:customStyle="1">
    <w:name w:val="WW8Num8z0"/>
    <w:rPr>
      <w:rFonts w:ascii="Symbol" w:hAnsi="Symbol" w:cs="StarSymbol"/>
      <w:sz w:val="18"/>
      <w:szCs w:val="18"/>
    </w:rPr>
  </w:style>
  <w:style w:type="character" w:styleId="WW8Num9z0" w:customStyle="1">
    <w:name w:val="WW8Num9z0"/>
    <w:rPr>
      <w:rFonts w:ascii="Symbol" w:hAnsi="Symbol" w:cs="StarSymbol"/>
      <w:sz w:val="18"/>
      <w:szCs w:val="18"/>
    </w:rPr>
  </w:style>
  <w:style w:type="character" w:styleId="WW8Num10z0" w:customStyle="1">
    <w:name w:val="WW8Num10z0"/>
    <w:rPr>
      <w:rFonts w:ascii="Symbol" w:hAnsi="Symbol" w:cs="StarSymbol"/>
      <w:sz w:val="18"/>
      <w:szCs w:val="18"/>
      <w:lang w:val="pl-PL"/>
    </w:rPr>
  </w:style>
  <w:style w:type="character" w:styleId="WW8Num11z0" w:customStyle="1">
    <w:name w:val="WW8Num11z0"/>
    <w:rPr>
      <w:rFonts w:ascii="Arial" w:hAnsi="Arial" w:cs="StarSymbol"/>
      <w:strike w:val="0"/>
      <w:dstrike w:val="0"/>
      <w:sz w:val="24"/>
      <w:szCs w:val="24"/>
      <w:lang w:val="pl-PL"/>
    </w:rPr>
  </w:style>
  <w:style w:type="character" w:styleId="WW8Num11z2" w:customStyle="1">
    <w:name w:val="WW8Num11z2"/>
    <w:rPr>
      <w:rFonts w:ascii="Wingdings" w:hAnsi="Wingdings" w:cs="Wingdings"/>
    </w:rPr>
  </w:style>
  <w:style w:type="character" w:styleId="WW8Num11z3" w:customStyle="1">
    <w:name w:val="WW8Num11z3"/>
  </w:style>
  <w:style w:type="character" w:styleId="WW8Num11z4" w:customStyle="1">
    <w:name w:val="WW8Num11z4"/>
  </w:style>
  <w:style w:type="character" w:styleId="WW8Num11z5" w:customStyle="1">
    <w:name w:val="WW8Num11z5"/>
  </w:style>
  <w:style w:type="character" w:styleId="WW8Num11z6" w:customStyle="1">
    <w:name w:val="WW8Num11z6"/>
  </w:style>
  <w:style w:type="character" w:styleId="WW8Num11z7" w:customStyle="1">
    <w:name w:val="WW8Num11z7"/>
  </w:style>
  <w:style w:type="character" w:styleId="WW8Num11z8" w:customStyle="1">
    <w:name w:val="WW8Num11z8"/>
  </w:style>
  <w:style w:type="character" w:styleId="WW8Num12z0" w:customStyle="1">
    <w:name w:val="WW8Num12z0"/>
    <w:rPr>
      <w:rFonts w:ascii="Arial" w:hAnsi="Arial" w:cs="OpenSymbol"/>
      <w:b w:val="0"/>
      <w:bCs w:val="0"/>
      <w:sz w:val="24"/>
      <w:szCs w:val="24"/>
      <w:lang w:val="pl-PL"/>
    </w:rPr>
  </w:style>
  <w:style w:type="character" w:styleId="WW8Num12z2" w:customStyle="1">
    <w:name w:val="WW8Num12z2"/>
  </w:style>
  <w:style w:type="character" w:styleId="WW8Num12z3" w:customStyle="1">
    <w:name w:val="WW8Num12z3"/>
  </w:style>
  <w:style w:type="character" w:styleId="WW8Num12z4" w:customStyle="1">
    <w:name w:val="WW8Num12z4"/>
  </w:style>
  <w:style w:type="character" w:styleId="WW8Num12z5" w:customStyle="1">
    <w:name w:val="WW8Num12z5"/>
  </w:style>
  <w:style w:type="character" w:styleId="WW8Num12z6" w:customStyle="1">
    <w:name w:val="WW8Num12z6"/>
  </w:style>
  <w:style w:type="character" w:styleId="WW8Num12z7" w:customStyle="1">
    <w:name w:val="WW8Num12z7"/>
  </w:style>
  <w:style w:type="character" w:styleId="WW8Num12z8" w:customStyle="1">
    <w:name w:val="WW8Num12z8"/>
  </w:style>
  <w:style w:type="character" w:styleId="WW8Num13z0" w:customStyle="1">
    <w:name w:val="WW8Num13z0"/>
    <w:rPr>
      <w:rFonts w:ascii="Arial" w:hAnsi="Arial" w:eastAsia="HG Mincho Light J" w:cs="StarSymbol"/>
      <w:b w:val="0"/>
      <w:bCs w:val="0"/>
      <w:i w:val="0"/>
      <w:iCs w:val="0"/>
      <w:caps w:val="0"/>
      <w:smallCaps w:val="0"/>
      <w:strike w:val="0"/>
      <w:dstrike w:val="0"/>
      <w:sz w:val="24"/>
      <w:szCs w:val="24"/>
      <w:lang w:val="pl-PL"/>
    </w:rPr>
  </w:style>
  <w:style w:type="character" w:styleId="WW8Num13z2" w:customStyle="1">
    <w:name w:val="WW8Num13z2"/>
    <w:rPr>
      <w:rFonts w:ascii="Wingdings" w:hAnsi="Wingdings" w:cs="Wingdings"/>
    </w:rPr>
  </w:style>
  <w:style w:type="character" w:styleId="WW8Num13z3" w:customStyle="1">
    <w:name w:val="WW8Num13z3"/>
  </w:style>
  <w:style w:type="character" w:styleId="WW8Num13z4" w:customStyle="1">
    <w:name w:val="WW8Num13z4"/>
  </w:style>
  <w:style w:type="character" w:styleId="WW8Num13z5" w:customStyle="1">
    <w:name w:val="WW8Num13z5"/>
  </w:style>
  <w:style w:type="character" w:styleId="WW8Num13z6" w:customStyle="1">
    <w:name w:val="WW8Num13z6"/>
  </w:style>
  <w:style w:type="character" w:styleId="WW8Num13z7" w:customStyle="1">
    <w:name w:val="WW8Num13z7"/>
  </w:style>
  <w:style w:type="character" w:styleId="WW8Num13z8" w:customStyle="1">
    <w:name w:val="WW8Num13z8"/>
  </w:style>
  <w:style w:type="character" w:styleId="WW8Num14z0" w:customStyle="1">
    <w:name w:val="WW8Num14z0"/>
    <w:rPr>
      <w:rFonts w:ascii="Arial" w:hAnsi="Arial" w:eastAsia="ArialMT" w:cs="OpenSymbol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shd w:val="clear" w:color="auto" w:fill="auto"/>
      <w:lang w:val="pl-PL"/>
    </w:rPr>
  </w:style>
  <w:style w:type="character" w:styleId="WW8Num14z2" w:customStyle="1">
    <w:name w:val="WW8Num14z2"/>
    <w:rPr>
      <w:rFonts w:ascii="Wingdings" w:hAnsi="Wingdings" w:cs="Wingdings"/>
    </w:rPr>
  </w:style>
  <w:style w:type="character" w:styleId="WW8Num14z3" w:customStyle="1">
    <w:name w:val="WW8Num14z3"/>
  </w:style>
  <w:style w:type="character" w:styleId="WW8Num14z4" w:customStyle="1">
    <w:name w:val="WW8Num14z4"/>
  </w:style>
  <w:style w:type="character" w:styleId="WW8Num14z5" w:customStyle="1">
    <w:name w:val="WW8Num14z5"/>
  </w:style>
  <w:style w:type="character" w:styleId="WW8Num14z6" w:customStyle="1">
    <w:name w:val="WW8Num14z6"/>
  </w:style>
  <w:style w:type="character" w:styleId="WW8Num14z7" w:customStyle="1">
    <w:name w:val="WW8Num14z7"/>
  </w:style>
  <w:style w:type="character" w:styleId="WW8Num14z8" w:customStyle="1">
    <w:name w:val="WW8Num14z8"/>
  </w:style>
  <w:style w:type="character" w:styleId="WW8Num15z0" w:customStyle="1">
    <w:name w:val="WW8Num15z0"/>
    <w:rPr>
      <w:rFonts w:ascii="Arial" w:hAnsi="Arial" w:eastAsia="Times New Roman" w:cs="StarSymbol"/>
      <w:b w:val="0"/>
      <w:bCs w:val="0"/>
      <w:strike w:val="0"/>
      <w:dstrike w:val="0"/>
      <w:color w:val="000000"/>
      <w:sz w:val="24"/>
      <w:szCs w:val="24"/>
    </w:rPr>
  </w:style>
  <w:style w:type="character" w:styleId="WW8Num15z2" w:customStyle="1">
    <w:name w:val="WW8Num15z2"/>
  </w:style>
  <w:style w:type="character" w:styleId="WW8Num15z3" w:customStyle="1">
    <w:name w:val="WW8Num15z3"/>
  </w:style>
  <w:style w:type="character" w:styleId="WW8Num15z4" w:customStyle="1">
    <w:name w:val="WW8Num15z4"/>
  </w:style>
  <w:style w:type="character" w:styleId="WW8Num15z5" w:customStyle="1">
    <w:name w:val="WW8Num15z5"/>
  </w:style>
  <w:style w:type="character" w:styleId="WW8Num15z6" w:customStyle="1">
    <w:name w:val="WW8Num15z6"/>
  </w:style>
  <w:style w:type="character" w:styleId="WW8Num15z7" w:customStyle="1">
    <w:name w:val="WW8Num15z7"/>
  </w:style>
  <w:style w:type="character" w:styleId="WW8Num15z8" w:customStyle="1">
    <w:name w:val="WW8Num15z8"/>
  </w:style>
  <w:style w:type="character" w:styleId="WW8Num16z0" w:customStyle="1">
    <w:name w:val="WW8Num16z0"/>
    <w:rPr>
      <w:rFonts w:ascii="Arial" w:hAnsi="Arial" w:cs="OpenSymbol"/>
      <w:b w:val="0"/>
      <w:bCs w:val="0"/>
      <w:strike w:val="0"/>
      <w:dstrike w:val="0"/>
      <w:sz w:val="24"/>
      <w:szCs w:val="24"/>
      <w:lang w:val="pl-PL"/>
    </w:rPr>
  </w:style>
  <w:style w:type="character" w:styleId="WW8Num16z2" w:customStyle="1">
    <w:name w:val="WW8Num16z2"/>
  </w:style>
  <w:style w:type="character" w:styleId="WW8Num16z3" w:customStyle="1">
    <w:name w:val="WW8Num16z3"/>
  </w:style>
  <w:style w:type="character" w:styleId="WW8Num16z4" w:customStyle="1">
    <w:name w:val="WW8Num16z4"/>
  </w:style>
  <w:style w:type="character" w:styleId="WW8Num16z5" w:customStyle="1">
    <w:name w:val="WW8Num16z5"/>
  </w:style>
  <w:style w:type="character" w:styleId="WW8Num16z6" w:customStyle="1">
    <w:name w:val="WW8Num16z6"/>
  </w:style>
  <w:style w:type="character" w:styleId="WW8Num16z7" w:customStyle="1">
    <w:name w:val="WW8Num16z7"/>
  </w:style>
  <w:style w:type="character" w:styleId="WW8Num16z8" w:customStyle="1">
    <w:name w:val="WW8Num16z8"/>
  </w:style>
  <w:style w:type="character" w:styleId="WW8Num17z0" w:customStyle="1">
    <w:name w:val="WW8Num17z0"/>
    <w:rPr>
      <w:rFonts w:ascii="Symbol" w:hAnsi="Symbol" w:cs="OpenSymbol"/>
      <w:lang w:val="pl-PL"/>
    </w:rPr>
  </w:style>
  <w:style w:type="character" w:styleId="WW8Num17z1" w:customStyle="1">
    <w:name w:val="WW8Num17z1"/>
  </w:style>
  <w:style w:type="character" w:styleId="WW8Num5z1" w:customStyle="1">
    <w:name w:val="WW8Num5z1"/>
    <w:rPr>
      <w:rFonts w:ascii="OpenSymbol" w:hAnsi="OpenSymbol" w:cs="OpenSymbol"/>
    </w:rPr>
  </w:style>
  <w:style w:type="character" w:styleId="WW8Num5z2" w:customStyle="1">
    <w:name w:val="WW8Num5z2"/>
  </w:style>
  <w:style w:type="character" w:styleId="WW8Num5z3" w:customStyle="1">
    <w:name w:val="WW8Num5z3"/>
  </w:style>
  <w:style w:type="character" w:styleId="WW8Num5z4" w:customStyle="1">
    <w:name w:val="WW8Num5z4"/>
  </w:style>
  <w:style w:type="character" w:styleId="WW8Num5z5" w:customStyle="1">
    <w:name w:val="WW8Num5z5"/>
  </w:style>
  <w:style w:type="character" w:styleId="WW8Num5z6" w:customStyle="1">
    <w:name w:val="WW8Num5z6"/>
  </w:style>
  <w:style w:type="character" w:styleId="WW8Num5z7" w:customStyle="1">
    <w:name w:val="WW8Num5z7"/>
  </w:style>
  <w:style w:type="character" w:styleId="WW8Num5z8" w:customStyle="1">
    <w:name w:val="WW8Num5z8"/>
  </w:style>
  <w:style w:type="character" w:styleId="WW8Num12z1" w:customStyle="1">
    <w:name w:val="WW8Num12z1"/>
  </w:style>
  <w:style w:type="character" w:styleId="WW8Num18z0" w:customStyle="1">
    <w:name w:val="WW8Num18z0"/>
    <w:rPr>
      <w:rFonts w:ascii="Symbol" w:hAnsi="Symbol" w:cs="OpenSymbol"/>
      <w:caps w:val="0"/>
      <w:smallCaps w:val="0"/>
      <w:lang w:val="pl-PL"/>
    </w:rPr>
  </w:style>
  <w:style w:type="character" w:styleId="WW8Num18z1" w:customStyle="1">
    <w:name w:val="WW8Num18z1"/>
    <w:rPr>
      <w:rFonts w:ascii="OpenSymbol" w:hAnsi="OpenSymbol" w:cs="OpenSymbol"/>
    </w:rPr>
  </w:style>
  <w:style w:type="character" w:styleId="WW8Num18z2" w:customStyle="1">
    <w:name w:val="WW8Num18z2"/>
    <w:rPr>
      <w:rFonts w:ascii="Wingdings" w:hAnsi="Wingdings" w:cs="Wingdings"/>
    </w:rPr>
  </w:style>
  <w:style w:type="character" w:styleId="WW8Num18z3" w:customStyle="1">
    <w:name w:val="WW8Num18z3"/>
  </w:style>
  <w:style w:type="character" w:styleId="WW8Num18z4" w:customStyle="1">
    <w:name w:val="WW8Num18z4"/>
  </w:style>
  <w:style w:type="character" w:styleId="WW8Num18z5" w:customStyle="1">
    <w:name w:val="WW8Num18z5"/>
  </w:style>
  <w:style w:type="character" w:styleId="WW8Num18z6" w:customStyle="1">
    <w:name w:val="WW8Num18z6"/>
  </w:style>
  <w:style w:type="character" w:styleId="WW8Num18z7" w:customStyle="1">
    <w:name w:val="WW8Num18z7"/>
  </w:style>
  <w:style w:type="character" w:styleId="WW8Num18z8" w:customStyle="1">
    <w:name w:val="WW8Num18z8"/>
  </w:style>
  <w:style w:type="character" w:styleId="WW8Num19z0" w:customStyle="1">
    <w:name w:val="WW8Num19z0"/>
    <w:rPr>
      <w:rFonts w:ascii="Arial" w:hAnsi="Arial" w:cs="OpenSymbol"/>
      <w:strike w:val="0"/>
      <w:dstrike w:val="0"/>
      <w:lang w:val="pl-PL"/>
    </w:rPr>
  </w:style>
  <w:style w:type="character" w:styleId="WW8Num20z0" w:customStyle="1">
    <w:name w:val="WW8Num20z0"/>
    <w:rPr>
      <w:rFonts w:ascii="Arial" w:hAnsi="Arial" w:cs="OpenSymbol"/>
      <w:strike w:val="0"/>
      <w:dstrike w:val="0"/>
    </w:rPr>
  </w:style>
  <w:style w:type="character" w:styleId="WW8Num20z1" w:customStyle="1">
    <w:name w:val="WW8Num20z1"/>
    <w:rPr>
      <w:rFonts w:ascii="Courier New" w:hAnsi="Courier New" w:cs="OpenSymbol"/>
    </w:rPr>
  </w:style>
  <w:style w:type="character" w:styleId="WW8Num21z0" w:customStyle="1">
    <w:name w:val="WW8Num21z0"/>
    <w:rPr>
      <w:rFonts w:ascii="Arial" w:hAnsi="Arial" w:cs="OpenSymbol"/>
      <w:caps w:val="0"/>
      <w:smallCaps w:val="0"/>
      <w:lang w:val="pl-PL"/>
    </w:rPr>
  </w:style>
  <w:style w:type="character" w:styleId="WW8Num21z1" w:customStyle="1">
    <w:name w:val="WW8Num21z1"/>
    <w:rPr>
      <w:rFonts w:ascii="Courier New" w:hAnsi="Courier New" w:cs="OpenSymbol"/>
    </w:rPr>
  </w:style>
  <w:style w:type="character" w:styleId="WW8Num22z0" w:customStyle="1">
    <w:name w:val="WW8Num22z0"/>
    <w:rPr>
      <w:rFonts w:ascii="Symbol" w:hAnsi="Symbol" w:eastAsia="HG Mincho Light J" w:cs="OpenSymbol"/>
      <w:caps w:val="0"/>
      <w:smallCaps w:val="0"/>
      <w:strike w:val="0"/>
      <w:dstrike w:val="0"/>
      <w:color w:val="auto"/>
      <w:spacing w:val="0"/>
      <w:sz w:val="24"/>
      <w:szCs w:val="24"/>
      <w:shd w:val="clear" w:color="auto" w:fill="auto"/>
      <w:lang w:val="pl-PL"/>
    </w:rPr>
  </w:style>
  <w:style w:type="character" w:styleId="WW8Num22z1" w:customStyle="1">
    <w:name w:val="WW8Num22z1"/>
    <w:rPr>
      <w:rFonts w:ascii="OpenSymbol" w:hAnsi="OpenSymbol" w:cs="OpenSymbol"/>
    </w:rPr>
  </w:style>
  <w:style w:type="character" w:styleId="WW8Num23z0" w:customStyle="1">
    <w:name w:val="WW8Num23z0"/>
    <w:rPr>
      <w:rFonts w:ascii="Symbol" w:hAnsi="Symbol" w:cs="OpenSymbol"/>
      <w:strike w:val="0"/>
      <w:dstrike w:val="0"/>
      <w:lang w:val="pl-PL"/>
    </w:rPr>
  </w:style>
  <w:style w:type="character" w:styleId="WW8Num24z0" w:customStyle="1">
    <w:name w:val="WW8Num24z0"/>
    <w:rPr>
      <w:rFonts w:ascii="Symbol" w:hAnsi="Symbol" w:cs="OpenSymbol"/>
    </w:rPr>
  </w:style>
  <w:style w:type="character" w:styleId="WW8Num25z0" w:customStyle="1">
    <w:name w:val="WW8Num25z0"/>
    <w:rPr>
      <w:rFonts w:ascii="Symbol" w:hAnsi="Symbol" w:cs="StarSymbol"/>
      <w:strike w:val="0"/>
      <w:dstrike w:val="0"/>
      <w:sz w:val="24"/>
      <w:szCs w:val="24"/>
      <w:lang w:val="pl-PL"/>
    </w:rPr>
  </w:style>
  <w:style w:type="character" w:styleId="WW8Num26z0" w:customStyle="1">
    <w:name w:val="WW8Num26z0"/>
    <w:rPr>
      <w:rFonts w:ascii="Symbol" w:hAnsi="Symbol" w:cs="OpenSymbol"/>
      <w:lang w:val="pl-PL"/>
    </w:rPr>
  </w:style>
  <w:style w:type="character" w:styleId="WW8Num26z1" w:customStyle="1">
    <w:name w:val="WW8Num26z1"/>
    <w:rPr>
      <w:rFonts w:ascii="OpenSymbol" w:hAnsi="OpenSymbol" w:cs="OpenSymbol"/>
    </w:rPr>
  </w:style>
  <w:style w:type="character" w:styleId="WW8Num26z2" w:customStyle="1">
    <w:name w:val="WW8Num26z2"/>
    <w:rPr>
      <w:rFonts w:ascii="Wingdings" w:hAnsi="Wingdings" w:cs="Wingdings"/>
    </w:rPr>
  </w:style>
  <w:style w:type="character" w:styleId="WW8Num26z3" w:customStyle="1">
    <w:name w:val="WW8Num26z3"/>
  </w:style>
  <w:style w:type="character" w:styleId="WW8Num26z4" w:customStyle="1">
    <w:name w:val="WW8Num26z4"/>
  </w:style>
  <w:style w:type="character" w:styleId="WW8Num26z5" w:customStyle="1">
    <w:name w:val="WW8Num26z5"/>
  </w:style>
  <w:style w:type="character" w:styleId="WW8Num26z6" w:customStyle="1">
    <w:name w:val="WW8Num26z6"/>
  </w:style>
  <w:style w:type="character" w:styleId="WW8Num26z7" w:customStyle="1">
    <w:name w:val="WW8Num26z7"/>
  </w:style>
  <w:style w:type="character" w:styleId="WW8Num26z8" w:customStyle="1">
    <w:name w:val="WW8Num26z8"/>
  </w:style>
  <w:style w:type="character" w:styleId="WW8Num27z0" w:customStyle="1">
    <w:name w:val="WW8Num27z0"/>
    <w:rPr>
      <w:rFonts w:ascii="Symbol" w:hAnsi="Symbol" w:cs="OpenSymbol"/>
    </w:rPr>
  </w:style>
  <w:style w:type="character" w:styleId="WW8Num27z1" w:customStyle="1">
    <w:name w:val="WW8Num27z1"/>
    <w:rPr>
      <w:rFonts w:ascii="OpenSymbol" w:hAnsi="OpenSymbol" w:cs="OpenSymbol"/>
    </w:rPr>
  </w:style>
  <w:style w:type="character" w:styleId="WW8Num27z2" w:customStyle="1">
    <w:name w:val="WW8Num27z2"/>
    <w:rPr>
      <w:rFonts w:ascii="Wingdings" w:hAnsi="Wingdings" w:cs="Wingdings"/>
    </w:rPr>
  </w:style>
  <w:style w:type="character" w:styleId="WW8Num27z3" w:customStyle="1">
    <w:name w:val="WW8Num27z3"/>
  </w:style>
  <w:style w:type="character" w:styleId="WW8Num27z4" w:customStyle="1">
    <w:name w:val="WW8Num27z4"/>
  </w:style>
  <w:style w:type="character" w:styleId="WW8Num27z5" w:customStyle="1">
    <w:name w:val="WW8Num27z5"/>
  </w:style>
  <w:style w:type="character" w:styleId="WW8Num27z6" w:customStyle="1">
    <w:name w:val="WW8Num27z6"/>
  </w:style>
  <w:style w:type="character" w:styleId="WW8Num27z7" w:customStyle="1">
    <w:name w:val="WW8Num27z7"/>
  </w:style>
  <w:style w:type="character" w:styleId="WW8Num27z8" w:customStyle="1">
    <w:name w:val="WW8Num27z8"/>
  </w:style>
  <w:style w:type="character" w:styleId="WW8Num28z0" w:customStyle="1">
    <w:name w:val="WW8Num28z0"/>
    <w:rPr>
      <w:rFonts w:ascii="Symbol" w:hAnsi="Symbol" w:cs="StarSymbol"/>
      <w:sz w:val="18"/>
      <w:szCs w:val="18"/>
    </w:rPr>
  </w:style>
  <w:style w:type="character" w:styleId="WW8Num28z1" w:customStyle="1">
    <w:name w:val="WW8Num28z1"/>
    <w:rPr>
      <w:rFonts w:ascii="OpenSymbol" w:hAnsi="OpenSymbol" w:cs="OpenSymbol"/>
    </w:rPr>
  </w:style>
  <w:style w:type="character" w:styleId="WW8Num28z2" w:customStyle="1">
    <w:name w:val="WW8Num28z2"/>
  </w:style>
  <w:style w:type="character" w:styleId="WW8Num28z3" w:customStyle="1">
    <w:name w:val="WW8Num28z3"/>
  </w:style>
  <w:style w:type="character" w:styleId="WW8Num28z4" w:customStyle="1">
    <w:name w:val="WW8Num28z4"/>
  </w:style>
  <w:style w:type="character" w:styleId="WW8Num28z5" w:customStyle="1">
    <w:name w:val="WW8Num28z5"/>
  </w:style>
  <w:style w:type="character" w:styleId="WW8Num28z6" w:customStyle="1">
    <w:name w:val="WW8Num28z6"/>
  </w:style>
  <w:style w:type="character" w:styleId="WW8Num28z7" w:customStyle="1">
    <w:name w:val="WW8Num28z7"/>
  </w:style>
  <w:style w:type="character" w:styleId="WW8Num28z8" w:customStyle="1">
    <w:name w:val="WW8Num28z8"/>
  </w:style>
  <w:style w:type="character" w:styleId="WW8Num29z0" w:customStyle="1">
    <w:name w:val="WW8Num29z0"/>
    <w:rPr>
      <w:rFonts w:ascii="Symbol" w:hAnsi="Symbol" w:cs="OpenSymbol"/>
    </w:rPr>
  </w:style>
  <w:style w:type="character" w:styleId="WW8Num29z1" w:customStyle="1">
    <w:name w:val="WW8Num29z1"/>
    <w:rPr>
      <w:rFonts w:ascii="OpenSymbol" w:hAnsi="OpenSymbol" w:cs="OpenSymbol"/>
    </w:rPr>
  </w:style>
  <w:style w:type="character" w:styleId="WW8Num30z0" w:customStyle="1">
    <w:name w:val="WW8Num30z0"/>
    <w:rPr>
      <w:rFonts w:ascii="Arial" w:hAnsi="Arial" w:cs="OpenSymbol"/>
      <w:strike w:val="0"/>
      <w:dstrike w:val="0"/>
    </w:rPr>
  </w:style>
  <w:style w:type="character" w:styleId="WW8Num30z2" w:customStyle="1">
    <w:name w:val="WW8Num30z2"/>
  </w:style>
  <w:style w:type="character" w:styleId="WW8Num30z3" w:customStyle="1">
    <w:name w:val="WW8Num30z3"/>
  </w:style>
  <w:style w:type="character" w:styleId="WW8Num30z4" w:customStyle="1">
    <w:name w:val="WW8Num30z4"/>
  </w:style>
  <w:style w:type="character" w:styleId="WW8Num30z5" w:customStyle="1">
    <w:name w:val="WW8Num30z5"/>
  </w:style>
  <w:style w:type="character" w:styleId="WW8Num30z6" w:customStyle="1">
    <w:name w:val="WW8Num30z6"/>
  </w:style>
  <w:style w:type="character" w:styleId="WW8Num30z7" w:customStyle="1">
    <w:name w:val="WW8Num30z7"/>
  </w:style>
  <w:style w:type="character" w:styleId="WW8Num30z8" w:customStyle="1">
    <w:name w:val="WW8Num30z8"/>
  </w:style>
  <w:style w:type="character" w:styleId="WW8Num31z0" w:customStyle="1">
    <w:name w:val="WW8Num31z0"/>
    <w:rPr>
      <w:rFonts w:ascii="Arial" w:hAnsi="Arial" w:cs="OpenSymbol"/>
    </w:rPr>
  </w:style>
  <w:style w:type="character" w:styleId="WW8Num31z2" w:customStyle="1">
    <w:name w:val="WW8Num31z2"/>
    <w:rPr>
      <w:rFonts w:ascii="Wingdings" w:hAnsi="Wingdings" w:cs="Wingdings"/>
    </w:rPr>
  </w:style>
  <w:style w:type="character" w:styleId="WW8Num31z3" w:customStyle="1">
    <w:name w:val="WW8Num31z3"/>
  </w:style>
  <w:style w:type="character" w:styleId="WW8Num31z4" w:customStyle="1">
    <w:name w:val="WW8Num31z4"/>
  </w:style>
  <w:style w:type="character" w:styleId="WW8Num31z5" w:customStyle="1">
    <w:name w:val="WW8Num31z5"/>
  </w:style>
  <w:style w:type="character" w:styleId="WW8Num31z6" w:customStyle="1">
    <w:name w:val="WW8Num31z6"/>
  </w:style>
  <w:style w:type="character" w:styleId="WW8Num31z7" w:customStyle="1">
    <w:name w:val="WW8Num31z7"/>
  </w:style>
  <w:style w:type="character" w:styleId="WW8Num31z8" w:customStyle="1">
    <w:name w:val="WW8Num31z8"/>
  </w:style>
  <w:style w:type="character" w:styleId="WW8Num32z0" w:customStyle="1">
    <w:name w:val="WW8Num32z0"/>
    <w:rPr>
      <w:rFonts w:ascii="Arial" w:hAnsi="Arial" w:cs="OpenSymbol"/>
    </w:rPr>
  </w:style>
  <w:style w:type="character" w:styleId="WW8Num32z2" w:customStyle="1">
    <w:name w:val="WW8Num32z2"/>
    <w:rPr>
      <w:rFonts w:ascii="Wingdings" w:hAnsi="Wingdings" w:cs="Wingdings"/>
    </w:rPr>
  </w:style>
  <w:style w:type="character" w:styleId="WW8Num32z3" w:customStyle="1">
    <w:name w:val="WW8Num32z3"/>
  </w:style>
  <w:style w:type="character" w:styleId="WW8Num32z4" w:customStyle="1">
    <w:name w:val="WW8Num32z4"/>
  </w:style>
  <w:style w:type="character" w:styleId="WW8Num32z5" w:customStyle="1">
    <w:name w:val="WW8Num32z5"/>
  </w:style>
  <w:style w:type="character" w:styleId="WW8Num32z6" w:customStyle="1">
    <w:name w:val="WW8Num32z6"/>
  </w:style>
  <w:style w:type="character" w:styleId="WW8Num32z7" w:customStyle="1">
    <w:name w:val="WW8Num32z7"/>
  </w:style>
  <w:style w:type="character" w:styleId="WW8Num32z8" w:customStyle="1">
    <w:name w:val="WW8Num32z8"/>
  </w:style>
  <w:style w:type="character" w:styleId="WW8Num33z0" w:customStyle="1">
    <w:name w:val="WW8Num33z0"/>
    <w:rPr>
      <w:rFonts w:ascii="Symbol" w:hAnsi="Symbol" w:eastAsia="Arial" w:cs="OpenSymbol"/>
      <w:color w:val="000000"/>
    </w:rPr>
  </w:style>
  <w:style w:type="character" w:styleId="WW8Num33z1" w:customStyle="1">
    <w:name w:val="WW8Num33z1"/>
    <w:rPr>
      <w:rFonts w:ascii="OpenSymbol" w:hAnsi="OpenSymbol" w:cs="OpenSymbol"/>
    </w:rPr>
  </w:style>
  <w:style w:type="character" w:styleId="Domylnaczcionkaakapitu1" w:customStyle="1">
    <w:name w:val="Domyślna czcionka akapitu1"/>
  </w:style>
  <w:style w:type="character" w:styleId="WW8Num24z1" w:customStyle="1">
    <w:name w:val="WW8Num24z1"/>
    <w:rPr>
      <w:rFonts w:ascii="OpenSymbol" w:hAnsi="OpenSymbol" w:cs="OpenSymbol"/>
    </w:rPr>
  </w:style>
  <w:style w:type="character" w:styleId="WW8Num29z2" w:customStyle="1">
    <w:name w:val="WW8Num29z2"/>
  </w:style>
  <w:style w:type="character" w:styleId="WW8Num29z3" w:customStyle="1">
    <w:name w:val="WW8Num29z3"/>
  </w:style>
  <w:style w:type="character" w:styleId="WW8Num29z4" w:customStyle="1">
    <w:name w:val="WW8Num29z4"/>
  </w:style>
  <w:style w:type="character" w:styleId="WW8Num29z5" w:customStyle="1">
    <w:name w:val="WW8Num29z5"/>
  </w:style>
  <w:style w:type="character" w:styleId="WW8Num29z6" w:customStyle="1">
    <w:name w:val="WW8Num29z6"/>
  </w:style>
  <w:style w:type="character" w:styleId="WW8Num29z7" w:customStyle="1">
    <w:name w:val="WW8Num29z7"/>
  </w:style>
  <w:style w:type="character" w:styleId="WW8Num29z8" w:customStyle="1">
    <w:name w:val="WW8Num29z8"/>
  </w:style>
  <w:style w:type="character" w:styleId="WW8Num30z1" w:customStyle="1">
    <w:name w:val="WW8Num30z1"/>
    <w:rPr>
      <w:rFonts w:ascii="OpenSymbol" w:hAnsi="OpenSymbol" w:cs="OpenSymbol"/>
    </w:rPr>
  </w:style>
  <w:style w:type="character" w:styleId="WW8Num13z1" w:customStyle="1">
    <w:name w:val="WW8Num13z1"/>
    <w:rPr>
      <w:rFonts w:ascii="OpenSymbol" w:hAnsi="OpenSymbol" w:cs="StarSymbol"/>
      <w:sz w:val="18"/>
      <w:szCs w:val="18"/>
      <w:lang w:val="pl-PL"/>
    </w:rPr>
  </w:style>
  <w:style w:type="character" w:styleId="WW8Num17z2" w:customStyle="1">
    <w:name w:val="WW8Num17z2"/>
  </w:style>
  <w:style w:type="character" w:styleId="WW8Num17z3" w:customStyle="1">
    <w:name w:val="WW8Num17z3"/>
  </w:style>
  <w:style w:type="character" w:styleId="WW8Num17z4" w:customStyle="1">
    <w:name w:val="WW8Num17z4"/>
  </w:style>
  <w:style w:type="character" w:styleId="WW8Num17z5" w:customStyle="1">
    <w:name w:val="WW8Num17z5"/>
  </w:style>
  <w:style w:type="character" w:styleId="WW8Num17z6" w:customStyle="1">
    <w:name w:val="WW8Num17z6"/>
  </w:style>
  <w:style w:type="character" w:styleId="WW8Num17z7" w:customStyle="1">
    <w:name w:val="WW8Num17z7"/>
  </w:style>
  <w:style w:type="character" w:styleId="WW8Num17z8" w:customStyle="1">
    <w:name w:val="WW8Num17z8"/>
  </w:style>
  <w:style w:type="character" w:styleId="WW8Num19z1" w:customStyle="1">
    <w:name w:val="WW8Num19z1"/>
    <w:rPr>
      <w:rFonts w:ascii="OpenSymbol" w:hAnsi="OpenSymbol" w:cs="OpenSymbol"/>
    </w:rPr>
  </w:style>
  <w:style w:type="character" w:styleId="WW8Num19z2" w:customStyle="1">
    <w:name w:val="WW8Num19z2"/>
    <w:rPr>
      <w:rFonts w:ascii="Wingdings" w:hAnsi="Wingdings" w:cs="Wingdings"/>
    </w:rPr>
  </w:style>
  <w:style w:type="character" w:styleId="WW8Num19z3" w:customStyle="1">
    <w:name w:val="WW8Num19z3"/>
  </w:style>
  <w:style w:type="character" w:styleId="WW8Num19z4" w:customStyle="1">
    <w:name w:val="WW8Num19z4"/>
  </w:style>
  <w:style w:type="character" w:styleId="WW8Num19z5" w:customStyle="1">
    <w:name w:val="WW8Num19z5"/>
  </w:style>
  <w:style w:type="character" w:styleId="WW8Num19z6" w:customStyle="1">
    <w:name w:val="WW8Num19z6"/>
  </w:style>
  <w:style w:type="character" w:styleId="WW8Num19z7" w:customStyle="1">
    <w:name w:val="WW8Num19z7"/>
  </w:style>
  <w:style w:type="character" w:styleId="WW8Num19z8" w:customStyle="1">
    <w:name w:val="WW8Num19z8"/>
  </w:style>
  <w:style w:type="character" w:styleId="WW8Num23z1" w:customStyle="1">
    <w:name w:val="WW8Num23z1"/>
    <w:rPr>
      <w:rFonts w:ascii="OpenSymbol" w:hAnsi="OpenSymbol" w:cs="OpenSymbol"/>
    </w:rPr>
  </w:style>
  <w:style w:type="character" w:styleId="WW8Num14z1" w:customStyle="1">
    <w:name w:val="WW8Num14z1"/>
    <w:rPr>
      <w:rFonts w:ascii="Courier New" w:hAnsi="Courier New" w:cs="Courier New"/>
    </w:rPr>
  </w:style>
  <w:style w:type="character" w:styleId="WW8Num15z1" w:customStyle="1">
    <w:name w:val="WW8Num15z1"/>
  </w:style>
  <w:style w:type="character" w:styleId="WW8Num16z1" w:customStyle="1">
    <w:name w:val="WW8Num16z1"/>
    <w:rPr>
      <w:lang w:val="pl-PL"/>
    </w:rPr>
  </w:style>
  <w:style w:type="character" w:styleId="WW8Num20z2" w:customStyle="1">
    <w:name w:val="WW8Num20z2"/>
    <w:rPr>
      <w:rFonts w:ascii="Wingdings" w:hAnsi="Wingdings" w:cs="Wingdings"/>
    </w:rPr>
  </w:style>
  <w:style w:type="character" w:styleId="WW8Num20z3" w:customStyle="1">
    <w:name w:val="WW8Num20z3"/>
  </w:style>
  <w:style w:type="character" w:styleId="WW8Num20z4" w:customStyle="1">
    <w:name w:val="WW8Num20z4"/>
  </w:style>
  <w:style w:type="character" w:styleId="WW8Num20z5" w:customStyle="1">
    <w:name w:val="WW8Num20z5"/>
  </w:style>
  <w:style w:type="character" w:styleId="WW8Num20z6" w:customStyle="1">
    <w:name w:val="WW8Num20z6"/>
  </w:style>
  <w:style w:type="character" w:styleId="WW8Num20z7" w:customStyle="1">
    <w:name w:val="WW8Num20z7"/>
  </w:style>
  <w:style w:type="character" w:styleId="WW8Num20z8" w:customStyle="1">
    <w:name w:val="WW8Num20z8"/>
  </w:style>
  <w:style w:type="character" w:styleId="WW8Num21z2" w:customStyle="1">
    <w:name w:val="WW8Num21z2"/>
    <w:rPr>
      <w:rFonts w:ascii="Wingdings" w:hAnsi="Wingdings" w:cs="Wingdings"/>
    </w:rPr>
  </w:style>
  <w:style w:type="character" w:styleId="WW8Num21z3" w:customStyle="1">
    <w:name w:val="WW8Num21z3"/>
  </w:style>
  <w:style w:type="character" w:styleId="WW8Num21z4" w:customStyle="1">
    <w:name w:val="WW8Num21z4"/>
  </w:style>
  <w:style w:type="character" w:styleId="WW8Num21z5" w:customStyle="1">
    <w:name w:val="WW8Num21z5"/>
  </w:style>
  <w:style w:type="character" w:styleId="WW8Num21z6" w:customStyle="1">
    <w:name w:val="WW8Num21z6"/>
  </w:style>
  <w:style w:type="character" w:styleId="WW8Num21z7" w:customStyle="1">
    <w:name w:val="WW8Num21z7"/>
  </w:style>
  <w:style w:type="character" w:styleId="WW8Num21z8" w:customStyle="1">
    <w:name w:val="WW8Num21z8"/>
  </w:style>
  <w:style w:type="character" w:styleId="WW8Num22z2" w:customStyle="1">
    <w:name w:val="WW8Num22z2"/>
    <w:rPr>
      <w:rFonts w:ascii="Wingdings" w:hAnsi="Wingdings" w:cs="Wingdings"/>
    </w:rPr>
  </w:style>
  <w:style w:type="character" w:styleId="WW8Num22z3" w:customStyle="1">
    <w:name w:val="WW8Num22z3"/>
  </w:style>
  <w:style w:type="character" w:styleId="WW8Num22z4" w:customStyle="1">
    <w:name w:val="WW8Num22z4"/>
  </w:style>
  <w:style w:type="character" w:styleId="WW8Num22z5" w:customStyle="1">
    <w:name w:val="WW8Num22z5"/>
  </w:style>
  <w:style w:type="character" w:styleId="WW8Num22z6" w:customStyle="1">
    <w:name w:val="WW8Num22z6"/>
  </w:style>
  <w:style w:type="character" w:styleId="WW8Num22z7" w:customStyle="1">
    <w:name w:val="WW8Num22z7"/>
  </w:style>
  <w:style w:type="character" w:styleId="WW8Num22z8" w:customStyle="1">
    <w:name w:val="WW8Num22z8"/>
  </w:style>
  <w:style w:type="character" w:styleId="WW8Num23z2" w:customStyle="1">
    <w:name w:val="WW8Num23z2"/>
    <w:rPr>
      <w:rFonts w:ascii="Wingdings" w:hAnsi="Wingdings" w:cs="Wingdings"/>
    </w:rPr>
  </w:style>
  <w:style w:type="character" w:styleId="WW8Num23z3" w:customStyle="1">
    <w:name w:val="WW8Num23z3"/>
  </w:style>
  <w:style w:type="character" w:styleId="WW8Num23z4" w:customStyle="1">
    <w:name w:val="WW8Num23z4"/>
  </w:style>
  <w:style w:type="character" w:styleId="WW8Num23z5" w:customStyle="1">
    <w:name w:val="WW8Num23z5"/>
  </w:style>
  <w:style w:type="character" w:styleId="WW8Num23z6" w:customStyle="1">
    <w:name w:val="WW8Num23z6"/>
  </w:style>
  <w:style w:type="character" w:styleId="WW8Num23z7" w:customStyle="1">
    <w:name w:val="WW8Num23z7"/>
  </w:style>
  <w:style w:type="character" w:styleId="WW8Num23z8" w:customStyle="1">
    <w:name w:val="WW8Num23z8"/>
  </w:style>
  <w:style w:type="character" w:styleId="WW8Num24z2" w:customStyle="1">
    <w:name w:val="WW8Num24z2"/>
    <w:rPr>
      <w:rFonts w:ascii="Wingdings" w:hAnsi="Wingdings" w:cs="Wingdings"/>
    </w:rPr>
  </w:style>
  <w:style w:type="character" w:styleId="WW8Num24z3" w:customStyle="1">
    <w:name w:val="WW8Num24z3"/>
  </w:style>
  <w:style w:type="character" w:styleId="WW8Num24z4" w:customStyle="1">
    <w:name w:val="WW8Num24z4"/>
  </w:style>
  <w:style w:type="character" w:styleId="WW8Num24z5" w:customStyle="1">
    <w:name w:val="WW8Num24z5"/>
  </w:style>
  <w:style w:type="character" w:styleId="WW8Num24z6" w:customStyle="1">
    <w:name w:val="WW8Num24z6"/>
  </w:style>
  <w:style w:type="character" w:styleId="WW8Num24z7" w:customStyle="1">
    <w:name w:val="WW8Num24z7"/>
  </w:style>
  <w:style w:type="character" w:styleId="WW8Num24z8" w:customStyle="1">
    <w:name w:val="WW8Num24z8"/>
  </w:style>
  <w:style w:type="character" w:styleId="WW8Num25z2" w:customStyle="1">
    <w:name w:val="WW8Num25z2"/>
    <w:rPr>
      <w:rFonts w:ascii="Wingdings" w:hAnsi="Wingdings" w:cs="Wingdings"/>
    </w:rPr>
  </w:style>
  <w:style w:type="character" w:styleId="WW8Num25z3" w:customStyle="1">
    <w:name w:val="WW8Num25z3"/>
  </w:style>
  <w:style w:type="character" w:styleId="WW8Num25z4" w:customStyle="1">
    <w:name w:val="WW8Num25z4"/>
  </w:style>
  <w:style w:type="character" w:styleId="WW8Num25z5" w:customStyle="1">
    <w:name w:val="WW8Num25z5"/>
  </w:style>
  <w:style w:type="character" w:styleId="WW8Num25z6" w:customStyle="1">
    <w:name w:val="WW8Num25z6"/>
  </w:style>
  <w:style w:type="character" w:styleId="WW8Num25z7" w:customStyle="1">
    <w:name w:val="WW8Num25z7"/>
  </w:style>
  <w:style w:type="character" w:styleId="WW8Num25z8" w:customStyle="1">
    <w:name w:val="WW8Num25z8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6z1" w:customStyle="1">
    <w:name w:val="WW8Num6z1"/>
    <w:rPr>
      <w:rFonts w:ascii="OpenSymbol" w:hAnsi="OpenSymbol" w:cs="OpenSymbol"/>
    </w:rPr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-Absatz-Standardschriftart1111111111111" w:customStyle="1">
    <w:name w:val="WW-Absatz-Standardschriftart1111111111111"/>
  </w:style>
  <w:style w:type="character" w:styleId="WW8Num34z0" w:customStyle="1">
    <w:name w:val="WW8Num34z0"/>
    <w:rPr>
      <w:rFonts w:ascii="Symbol" w:hAnsi="Symbol" w:cs="OpenSymbol"/>
    </w:rPr>
  </w:style>
  <w:style w:type="character" w:styleId="WW8Num34z1" w:customStyle="1">
    <w:name w:val="WW8Num34z1"/>
    <w:rPr>
      <w:rFonts w:ascii="OpenSymbol" w:hAnsi="OpenSymbol" w:cs="OpenSymbol"/>
    </w:rPr>
  </w:style>
  <w:style w:type="character" w:styleId="WW8Num35z0" w:customStyle="1">
    <w:name w:val="WW8Num35z0"/>
    <w:rPr>
      <w:rFonts w:ascii="StarSymbol" w:hAnsi="StarSymbol" w:cs="StarSymbol"/>
      <w:sz w:val="18"/>
      <w:szCs w:val="18"/>
    </w:rPr>
  </w:style>
  <w:style w:type="character" w:styleId="WW8Num35z1" w:customStyle="1">
    <w:name w:val="WW8Num35z1"/>
    <w:rPr>
      <w:rFonts w:ascii="OpenSymbol" w:hAnsi="OpenSymbol" w:cs="OpenSymbol"/>
    </w:rPr>
  </w:style>
  <w:style w:type="character" w:styleId="WW8Num36z0" w:customStyle="1">
    <w:name w:val="WW8Num36z0"/>
    <w:rPr>
      <w:rFonts w:ascii="Symbol" w:hAnsi="Symbol" w:cs="OpenSymbol"/>
    </w:rPr>
  </w:style>
  <w:style w:type="character" w:styleId="WW8Num36z1" w:customStyle="1">
    <w:name w:val="WW8Num36z1"/>
    <w:rPr>
      <w:rFonts w:ascii="OpenSymbol" w:hAnsi="OpenSymbol" w:cs="OpenSymbol"/>
    </w:rPr>
  </w:style>
  <w:style w:type="character" w:styleId="WW8Num37z0" w:customStyle="1">
    <w:name w:val="WW8Num37z0"/>
    <w:rPr>
      <w:rFonts w:ascii="Symbol" w:hAnsi="Symbol" w:cs="OpenSymbol"/>
    </w:rPr>
  </w:style>
  <w:style w:type="character" w:styleId="WW8Num37z1" w:customStyle="1">
    <w:name w:val="WW8Num37z1"/>
    <w:rPr>
      <w:rFonts w:ascii="OpenSymbol" w:hAnsi="OpenSymbol" w:cs="OpenSymbol"/>
    </w:rPr>
  </w:style>
  <w:style w:type="character" w:styleId="WW-Absatz-Standardschriftart11111111111111" w:customStyle="1">
    <w:name w:val="WW-Absatz-Standardschriftart11111111111111"/>
  </w:style>
  <w:style w:type="character" w:styleId="WW-Absatz-Standardschriftart111111111111111" w:customStyle="1">
    <w:name w:val="WW-Absatz-Standardschriftart111111111111111"/>
  </w:style>
  <w:style w:type="character" w:styleId="WW-Absatz-Standardschriftart1111111111111111" w:customStyle="1">
    <w:name w:val="WW-Absatz-Standardschriftart1111111111111111"/>
  </w:style>
  <w:style w:type="character" w:styleId="WW8Num10z1" w:customStyle="1">
    <w:name w:val="WW8Num10z1"/>
    <w:rPr>
      <w:rFonts w:ascii="OpenSymbol" w:hAnsi="OpenSymbol" w:cs="OpenSymbol"/>
    </w:rPr>
  </w:style>
  <w:style w:type="character" w:styleId="WW8Num42z0" w:customStyle="1">
    <w:name w:val="WW8Num42z0"/>
    <w:rPr>
      <w:rFonts w:ascii="StarSymbol" w:hAnsi="StarSymbol" w:cs="StarSymbol"/>
      <w:sz w:val="18"/>
      <w:szCs w:val="18"/>
    </w:rPr>
  </w:style>
  <w:style w:type="character" w:styleId="WW8Num44z0" w:customStyle="1">
    <w:name w:val="WW8Num44z0"/>
    <w:rPr>
      <w:rFonts w:ascii="Symbol" w:hAnsi="Symbol" w:cs="OpenSymbol"/>
    </w:rPr>
  </w:style>
  <w:style w:type="character" w:styleId="WW8Num44z1" w:customStyle="1">
    <w:name w:val="WW8Num44z1"/>
    <w:rPr>
      <w:rFonts w:ascii="OpenSymbol" w:hAnsi="OpenSymbol" w:cs="OpenSymbol"/>
    </w:rPr>
  </w:style>
  <w:style w:type="character" w:styleId="WW8Num44z2" w:customStyle="1">
    <w:name w:val="WW8Num44z2"/>
    <w:rPr>
      <w:rFonts w:ascii="Wingdings" w:hAnsi="Wingdings" w:cs="Wingdings"/>
    </w:rPr>
  </w:style>
  <w:style w:type="character" w:styleId="WW8Num45z0" w:customStyle="1">
    <w:name w:val="WW8Num45z0"/>
    <w:rPr>
      <w:rFonts w:ascii="Symbol" w:hAnsi="Symbol" w:cs="OpenSymbol"/>
    </w:rPr>
  </w:style>
  <w:style w:type="character" w:styleId="WW8Num45z1" w:customStyle="1">
    <w:name w:val="WW8Num45z1"/>
    <w:rPr>
      <w:rFonts w:ascii="OpenSymbol" w:hAnsi="OpenSymbol" w:cs="OpenSymbol"/>
    </w:rPr>
  </w:style>
  <w:style w:type="character" w:styleId="WW8Num45z2" w:customStyle="1">
    <w:name w:val="WW8Num45z2"/>
    <w:rPr>
      <w:rFonts w:ascii="Wingdings" w:hAnsi="Wingdings" w:cs="Wingdings"/>
    </w:rPr>
  </w:style>
  <w:style w:type="character" w:styleId="WW8Num46z0" w:customStyle="1">
    <w:name w:val="WW8Num46z0"/>
    <w:rPr>
      <w:rFonts w:ascii="Symbol" w:hAnsi="Symbol" w:cs="OpenSymbol"/>
    </w:rPr>
  </w:style>
  <w:style w:type="character" w:styleId="WW8Num46z1" w:customStyle="1">
    <w:name w:val="WW8Num46z1"/>
    <w:rPr>
      <w:rFonts w:ascii="OpenSymbol" w:hAnsi="OpenSymbol" w:cs="OpenSymbol"/>
    </w:rPr>
  </w:style>
  <w:style w:type="character" w:styleId="WW8Num46z2" w:customStyle="1">
    <w:name w:val="WW8Num46z2"/>
    <w:rPr>
      <w:rFonts w:ascii="Wingdings" w:hAnsi="Wingdings" w:cs="Wingdings"/>
    </w:rPr>
  </w:style>
  <w:style w:type="character" w:styleId="WW8Num47z0" w:customStyle="1">
    <w:name w:val="WW8Num47z0"/>
    <w:rPr>
      <w:rFonts w:ascii="Symbol" w:hAnsi="Symbol" w:cs="OpenSymbol"/>
    </w:rPr>
  </w:style>
  <w:style w:type="character" w:styleId="WW8Num48z0" w:customStyle="1">
    <w:name w:val="WW8Num48z0"/>
    <w:rPr>
      <w:rFonts w:ascii="Symbol" w:hAnsi="Symbol" w:cs="OpenSymbol"/>
    </w:rPr>
  </w:style>
  <w:style w:type="character" w:styleId="WW8Num49z0" w:customStyle="1">
    <w:name w:val="WW8Num49z0"/>
    <w:rPr>
      <w:rFonts w:ascii="Symbol" w:hAnsi="Symbol" w:cs="OpenSymbol"/>
    </w:rPr>
  </w:style>
  <w:style w:type="character" w:styleId="WW8Num49z1" w:customStyle="1">
    <w:name w:val="WW8Num49z1"/>
    <w:rPr>
      <w:rFonts w:ascii="OpenSymbol" w:hAnsi="OpenSymbol" w:cs="OpenSymbol"/>
    </w:rPr>
  </w:style>
  <w:style w:type="character" w:styleId="WW8Num50z0" w:customStyle="1">
    <w:name w:val="WW8Num50z0"/>
    <w:rPr>
      <w:rFonts w:ascii="Symbol" w:hAnsi="Symbol" w:cs="OpenSymbol"/>
    </w:rPr>
  </w:style>
  <w:style w:type="character" w:styleId="WW8Num50z1" w:customStyle="1">
    <w:name w:val="WW8Num50z1"/>
    <w:rPr>
      <w:rFonts w:ascii="OpenSymbol" w:hAnsi="OpenSymbol" w:cs="OpenSymbol"/>
    </w:rPr>
  </w:style>
  <w:style w:type="character" w:styleId="WW8Num51z0" w:customStyle="1">
    <w:name w:val="WW8Num51z0"/>
    <w:rPr>
      <w:rFonts w:ascii="Symbol" w:hAnsi="Symbol" w:cs="OpenSymbol"/>
    </w:rPr>
  </w:style>
  <w:style w:type="character" w:styleId="WW8Num51z1" w:customStyle="1">
    <w:name w:val="WW8Num51z1"/>
    <w:rPr>
      <w:rFonts w:ascii="OpenSymbol" w:hAnsi="OpenSymbol" w:cs="OpenSymbol"/>
    </w:rPr>
  </w:style>
  <w:style w:type="character" w:styleId="WW8Num52z0" w:customStyle="1">
    <w:name w:val="WW8Num52z0"/>
    <w:rPr>
      <w:rFonts w:ascii="Symbol" w:hAnsi="Symbol" w:cs="OpenSymbol"/>
    </w:rPr>
  </w:style>
  <w:style w:type="character" w:styleId="WW8Num52z1" w:customStyle="1">
    <w:name w:val="WW8Num52z1"/>
    <w:rPr>
      <w:rFonts w:ascii="OpenSymbol" w:hAnsi="OpenSymbol" w:cs="OpenSymbol"/>
    </w:rPr>
  </w:style>
  <w:style w:type="character" w:styleId="WW8Num53z0" w:customStyle="1">
    <w:name w:val="WW8Num53z0"/>
    <w:rPr>
      <w:rFonts w:ascii="Symbol" w:hAnsi="Symbol" w:cs="OpenSymbol"/>
    </w:rPr>
  </w:style>
  <w:style w:type="character" w:styleId="WW8Num53z1" w:customStyle="1">
    <w:name w:val="WW8Num53z1"/>
    <w:rPr>
      <w:rFonts w:ascii="OpenSymbol" w:hAnsi="OpenSymbol" w:cs="OpenSymbol"/>
    </w:rPr>
  </w:style>
  <w:style w:type="character" w:styleId="WW-Absatz-Standardschriftart11111111111111111" w:customStyle="1">
    <w:name w:val="WW-Absatz-Standardschriftart11111111111111111"/>
  </w:style>
  <w:style w:type="character" w:styleId="WW-Absatz-Standardschriftart111111111111111111" w:customStyle="1">
    <w:name w:val="WW-Absatz-Standardschriftart111111111111111111"/>
  </w:style>
  <w:style w:type="character" w:styleId="WW8Num43z0" w:customStyle="1">
    <w:name w:val="WW8Num43z0"/>
    <w:rPr>
      <w:rFonts w:ascii="Symbol" w:hAnsi="Symbol" w:cs="OpenSymbol"/>
    </w:rPr>
  </w:style>
  <w:style w:type="character" w:styleId="WW8Num47z1" w:customStyle="1">
    <w:name w:val="WW8Num47z1"/>
    <w:rPr>
      <w:rFonts w:ascii="OpenSymbol" w:hAnsi="OpenSymbol" w:cs="OpenSymbol"/>
    </w:rPr>
  </w:style>
  <w:style w:type="character" w:styleId="WW8Num47z2" w:customStyle="1">
    <w:name w:val="WW8Num47z2"/>
    <w:rPr>
      <w:rFonts w:ascii="Wingdings" w:hAnsi="Wingdings" w:cs="Wingdings"/>
    </w:rPr>
  </w:style>
  <w:style w:type="character" w:styleId="WW-Absatz-Standardschriftart1111111111111111111" w:customStyle="1">
    <w:name w:val="WW-Absatz-Standardschriftart1111111111111111111"/>
  </w:style>
  <w:style w:type="character" w:styleId="WW8Num11z1" w:customStyle="1">
    <w:name w:val="WW8Num11z1"/>
    <w:rPr>
      <w:rFonts w:ascii="OpenSymbol" w:hAnsi="OpenSymbol" w:cs="OpenSymbol"/>
    </w:rPr>
  </w:style>
  <w:style w:type="character" w:styleId="WW8Num25z1" w:customStyle="1">
    <w:name w:val="WW8Num25z1"/>
    <w:rPr>
      <w:rFonts w:ascii="Courier New" w:hAnsi="Courier New" w:cs="OpenSymbol"/>
    </w:rPr>
  </w:style>
  <w:style w:type="character" w:styleId="WW8Num38z0" w:customStyle="1">
    <w:name w:val="WW8Num38z0"/>
    <w:rPr>
      <w:rFonts w:ascii="Symbol" w:hAnsi="Symbol" w:cs="OpenSymbol"/>
    </w:rPr>
  </w:style>
  <w:style w:type="character" w:styleId="WW8Num39z0" w:customStyle="1">
    <w:name w:val="WW8Num39z0"/>
    <w:rPr>
      <w:rFonts w:ascii="Arial" w:hAnsi="Arial" w:cs="StarSymbol"/>
      <w:sz w:val="24"/>
      <w:szCs w:val="24"/>
    </w:rPr>
  </w:style>
  <w:style w:type="character" w:styleId="WW8Num40z0" w:customStyle="1">
    <w:name w:val="WW8Num40z0"/>
    <w:rPr>
      <w:rFonts w:ascii="Symbol" w:hAnsi="Symbol" w:cs="OpenSymbol"/>
    </w:rPr>
  </w:style>
  <w:style w:type="character" w:styleId="WW-Absatz-Standardschriftart11111111111111111111" w:customStyle="1">
    <w:name w:val="WW-Absatz-Standardschriftart11111111111111111111"/>
  </w:style>
  <w:style w:type="character" w:styleId="WW8Num31z1" w:customStyle="1">
    <w:name w:val="WW8Num31z1"/>
    <w:rPr>
      <w:rFonts w:ascii="OpenSymbol" w:hAnsi="OpenSymbol" w:cs="OpenSymbol"/>
    </w:rPr>
  </w:style>
  <w:style w:type="character" w:styleId="WW8Num32z1" w:customStyle="1">
    <w:name w:val="WW8Num32z1"/>
    <w:rPr>
      <w:rFonts w:ascii="OpenSymbol" w:hAnsi="OpenSymbol" w:cs="OpenSymbol"/>
    </w:rPr>
  </w:style>
  <w:style w:type="character" w:styleId="WW8Num33z2" w:customStyle="1">
    <w:name w:val="WW8Num33z2"/>
    <w:rPr>
      <w:rFonts w:ascii="Wingdings" w:hAnsi="Wingdings" w:cs="Wingdings"/>
    </w:rPr>
  </w:style>
  <w:style w:type="character" w:styleId="WW8Num34z2" w:customStyle="1">
    <w:name w:val="WW8Num34z2"/>
    <w:rPr>
      <w:rFonts w:ascii="Wingdings" w:hAnsi="Wingdings" w:cs="Wingdings"/>
    </w:rPr>
  </w:style>
  <w:style w:type="character" w:styleId="WW8Num54z0" w:customStyle="1">
    <w:name w:val="WW8Num54z0"/>
    <w:rPr>
      <w:rFonts w:ascii="Symbol" w:hAnsi="Symbol" w:cs="OpenSymbol"/>
    </w:rPr>
  </w:style>
  <w:style w:type="character" w:styleId="WW8Num55z0" w:customStyle="1">
    <w:name w:val="WW8Num55z0"/>
    <w:rPr>
      <w:rFonts w:ascii="Symbol" w:hAnsi="Symbol" w:cs="OpenSymbol"/>
    </w:rPr>
  </w:style>
  <w:style w:type="character" w:styleId="WW8Num56z0" w:customStyle="1">
    <w:name w:val="WW8Num56z0"/>
    <w:rPr>
      <w:rFonts w:ascii="Symbol" w:hAnsi="Symbol" w:cs="OpenSymbol"/>
    </w:rPr>
  </w:style>
  <w:style w:type="character" w:styleId="WW8Num57z0" w:customStyle="1">
    <w:name w:val="WW8Num57z0"/>
    <w:rPr>
      <w:rFonts w:ascii="Symbol" w:hAnsi="Symbol" w:cs="OpenSymbol"/>
    </w:rPr>
  </w:style>
  <w:style w:type="character" w:styleId="WW8Num58z0" w:customStyle="1">
    <w:name w:val="WW8Num58z0"/>
    <w:rPr>
      <w:rFonts w:ascii="Symbol" w:hAnsi="Symbol" w:cs="OpenSymbol"/>
    </w:rPr>
  </w:style>
  <w:style w:type="character" w:styleId="WW8Num59z0" w:customStyle="1">
    <w:name w:val="WW8Num59z0"/>
    <w:rPr>
      <w:rFonts w:ascii="Symbol" w:hAnsi="Symbol" w:cs="OpenSymbol"/>
    </w:rPr>
  </w:style>
  <w:style w:type="character" w:styleId="WW8Num60z0" w:customStyle="1">
    <w:name w:val="WW8Num60z0"/>
    <w:rPr>
      <w:rFonts w:ascii="Symbol" w:hAnsi="Symbol" w:cs="OpenSymbol"/>
    </w:rPr>
  </w:style>
  <w:style w:type="character" w:styleId="WW8Num61z0" w:customStyle="1">
    <w:name w:val="WW8Num61z0"/>
    <w:rPr>
      <w:rFonts w:ascii="Symbol" w:hAnsi="Symbol" w:cs="OpenSymbol"/>
    </w:rPr>
  </w:style>
  <w:style w:type="character" w:styleId="WW-Absatz-Standardschriftart111111111111111111111" w:customStyle="1">
    <w:name w:val="WW-Absatz-Standardschriftart111111111111111111111"/>
  </w:style>
  <w:style w:type="character" w:styleId="WW8Num41z0" w:customStyle="1">
    <w:name w:val="WW8Num41z0"/>
    <w:rPr>
      <w:rFonts w:ascii="Symbol" w:hAnsi="Symbol" w:cs="OpenSymbol"/>
    </w:rPr>
  </w:style>
  <w:style w:type="character" w:styleId="WW-Absatz-Standardschriftart1111111111111111111111" w:customStyle="1">
    <w:name w:val="WW-Absatz-Standardschriftart1111111111111111111111"/>
  </w:style>
  <w:style w:type="character" w:styleId="WW8Num62z0" w:customStyle="1">
    <w:name w:val="WW8Num62z0"/>
    <w:rPr>
      <w:rFonts w:ascii="Symbol" w:hAnsi="Symbol" w:cs="OpenSymbol"/>
    </w:rPr>
  </w:style>
  <w:style w:type="character" w:styleId="WW8Num63z0" w:customStyle="1">
    <w:name w:val="WW8Num63z0"/>
    <w:rPr>
      <w:rFonts w:ascii="Symbol" w:hAnsi="Symbol" w:cs="OpenSymbol"/>
    </w:rPr>
  </w:style>
  <w:style w:type="character" w:styleId="WW8Num64z0" w:customStyle="1">
    <w:name w:val="WW8Num64z0"/>
    <w:rPr>
      <w:rFonts w:ascii="Symbol" w:hAnsi="Symbol" w:cs="OpenSymbol"/>
    </w:rPr>
  </w:style>
  <w:style w:type="character" w:styleId="WW8Num65z0" w:customStyle="1">
    <w:name w:val="WW8Num65z0"/>
    <w:rPr>
      <w:rFonts w:ascii="Symbol" w:hAnsi="Symbol" w:cs="OpenSymbol"/>
    </w:rPr>
  </w:style>
  <w:style w:type="character" w:styleId="WW8Num66z0" w:customStyle="1">
    <w:name w:val="WW8Num66z0"/>
    <w:rPr>
      <w:rFonts w:ascii="Symbol" w:hAnsi="Symbol" w:cs="OpenSymbol"/>
    </w:rPr>
  </w:style>
  <w:style w:type="character" w:styleId="WW8Num67z0" w:customStyle="1">
    <w:name w:val="WW8Num67z0"/>
    <w:rPr>
      <w:rFonts w:ascii="Symbol" w:hAnsi="Symbol" w:cs="OpenSymbol"/>
    </w:rPr>
  </w:style>
  <w:style w:type="character" w:styleId="WW8Num68z0" w:customStyle="1">
    <w:name w:val="WW8Num68z0"/>
    <w:rPr>
      <w:rFonts w:ascii="Symbol" w:hAnsi="Symbol" w:cs="OpenSymbol"/>
    </w:rPr>
  </w:style>
  <w:style w:type="character" w:styleId="WW8Num69z0" w:customStyle="1">
    <w:name w:val="WW8Num69z0"/>
    <w:rPr>
      <w:rFonts w:ascii="Symbol" w:hAnsi="Symbol" w:cs="OpenSymbol"/>
    </w:rPr>
  </w:style>
  <w:style w:type="character" w:styleId="WW8Num70z0" w:customStyle="1">
    <w:name w:val="WW8Num70z0"/>
    <w:rPr>
      <w:rFonts w:ascii="Symbol" w:hAnsi="Symbol" w:cs="OpenSymbol"/>
    </w:rPr>
  </w:style>
  <w:style w:type="character" w:styleId="WW8Num71z0" w:customStyle="1">
    <w:name w:val="WW8Num71z0"/>
    <w:rPr>
      <w:rFonts w:ascii="Symbol" w:hAnsi="Symbol" w:cs="OpenSymbol"/>
    </w:rPr>
  </w:style>
  <w:style w:type="character" w:styleId="WW8Num72z0" w:customStyle="1">
    <w:name w:val="WW8Num72z0"/>
    <w:rPr>
      <w:rFonts w:ascii="Symbol" w:hAnsi="Symbol" w:cs="OpenSymbol"/>
    </w:rPr>
  </w:style>
  <w:style w:type="character" w:styleId="WW8Num73z0" w:customStyle="1">
    <w:name w:val="WW8Num73z0"/>
    <w:rPr>
      <w:rFonts w:ascii="Symbol" w:hAnsi="Symbol" w:cs="OpenSymbol"/>
    </w:rPr>
  </w:style>
  <w:style w:type="character" w:styleId="WW8Num74z0" w:customStyle="1">
    <w:name w:val="WW8Num74z0"/>
    <w:rPr>
      <w:rFonts w:ascii="Symbol" w:hAnsi="Symbol" w:cs="OpenSymbol"/>
    </w:rPr>
  </w:style>
  <w:style w:type="character" w:styleId="WW8Num75z0" w:customStyle="1">
    <w:name w:val="WW8Num75z0"/>
    <w:rPr>
      <w:rFonts w:ascii="Symbol" w:hAnsi="Symbol" w:cs="OpenSymbol"/>
    </w:rPr>
  </w:style>
  <w:style w:type="character" w:styleId="WW8Num76z0" w:customStyle="1">
    <w:name w:val="WW8Num76z0"/>
    <w:rPr>
      <w:rFonts w:ascii="Symbol" w:hAnsi="Symbol" w:cs="OpenSymbol"/>
    </w:rPr>
  </w:style>
  <w:style w:type="character" w:styleId="WW8Num77z0" w:customStyle="1">
    <w:name w:val="WW8Num77z0"/>
    <w:rPr>
      <w:rFonts w:ascii="Symbol" w:hAnsi="Symbol" w:cs="OpenSymbol"/>
    </w:rPr>
  </w:style>
  <w:style w:type="character" w:styleId="WW8Num78z0" w:customStyle="1">
    <w:name w:val="WW8Num78z0"/>
    <w:rPr>
      <w:rFonts w:ascii="Symbol" w:hAnsi="Symbol" w:cs="OpenSymbol"/>
    </w:rPr>
  </w:style>
  <w:style w:type="character" w:styleId="WW8Num79z0" w:customStyle="1">
    <w:name w:val="WW8Num79z0"/>
    <w:rPr>
      <w:rFonts w:ascii="Symbol" w:hAnsi="Symbol" w:cs="OpenSymbol"/>
    </w:rPr>
  </w:style>
  <w:style w:type="character" w:styleId="WW8Num85z0" w:customStyle="1">
    <w:name w:val="WW8Num85z0"/>
    <w:rPr>
      <w:rFonts w:ascii="Symbol" w:hAnsi="Symbol" w:cs="OpenSymbol"/>
    </w:rPr>
  </w:style>
  <w:style w:type="character" w:styleId="WW8Num86z0" w:customStyle="1">
    <w:name w:val="WW8Num86z0"/>
    <w:rPr>
      <w:rFonts w:ascii="Symbol" w:hAnsi="Symbol" w:cs="OpenSymbol"/>
    </w:rPr>
  </w:style>
  <w:style w:type="character" w:styleId="WW-Absatz-Standardschriftart11111111111111111111111" w:customStyle="1">
    <w:name w:val="WW-Absatz-Standardschriftart11111111111111111111111"/>
  </w:style>
  <w:style w:type="character" w:styleId="WW8Num8z1" w:customStyle="1">
    <w:name w:val="WW8Num8z1"/>
    <w:rPr>
      <w:rFonts w:ascii="OpenSymbol" w:hAnsi="OpenSymbol" w:cs="StarSymbol"/>
      <w:sz w:val="18"/>
      <w:szCs w:val="18"/>
    </w:rPr>
  </w:style>
  <w:style w:type="character" w:styleId="WW8Num48z1" w:customStyle="1">
    <w:name w:val="WW8Num48z1"/>
    <w:rPr>
      <w:rFonts w:ascii="OpenSymbol" w:hAnsi="OpenSymbol" w:cs="OpenSymbol"/>
    </w:rPr>
  </w:style>
  <w:style w:type="character" w:styleId="WW8Num80z0" w:customStyle="1">
    <w:name w:val="WW8Num80z0"/>
    <w:rPr>
      <w:rFonts w:ascii="Symbol" w:hAnsi="Symbol" w:cs="OpenSymbol"/>
    </w:rPr>
  </w:style>
  <w:style w:type="character" w:styleId="WW8Num81z0" w:customStyle="1">
    <w:name w:val="WW8Num81z0"/>
    <w:rPr>
      <w:rFonts w:ascii="Symbol" w:hAnsi="Symbol" w:cs="OpenSymbol"/>
    </w:rPr>
  </w:style>
  <w:style w:type="character" w:styleId="WW8Num82z0" w:customStyle="1">
    <w:name w:val="WW8Num82z0"/>
    <w:rPr>
      <w:rFonts w:ascii="Symbol" w:hAnsi="Symbol" w:cs="OpenSymbol"/>
    </w:rPr>
  </w:style>
  <w:style w:type="character" w:styleId="WW8Num83z0" w:customStyle="1">
    <w:name w:val="WW8Num83z0"/>
    <w:rPr>
      <w:rFonts w:ascii="Symbol" w:hAnsi="Symbol" w:cs="OpenSymbol"/>
    </w:rPr>
  </w:style>
  <w:style w:type="character" w:styleId="WW8Num84z0" w:customStyle="1">
    <w:name w:val="WW8Num84z0"/>
    <w:rPr>
      <w:rFonts w:ascii="Symbol" w:hAnsi="Symbol" w:cs="OpenSymbol"/>
    </w:rPr>
  </w:style>
  <w:style w:type="character" w:styleId="WW8Num87z0" w:customStyle="1">
    <w:name w:val="WW8Num87z0"/>
    <w:rPr>
      <w:rFonts w:ascii="Symbol" w:hAnsi="Symbol" w:cs="OpenSymbol"/>
    </w:rPr>
  </w:style>
  <w:style w:type="character" w:styleId="WW8Num88z0" w:customStyle="1">
    <w:name w:val="WW8Num88z0"/>
    <w:rPr>
      <w:rFonts w:ascii="Symbol" w:hAnsi="Symbol" w:cs="OpenSymbol"/>
    </w:rPr>
  </w:style>
  <w:style w:type="character" w:styleId="WW8Num89z0" w:customStyle="1">
    <w:name w:val="WW8Num89z0"/>
    <w:rPr>
      <w:rFonts w:ascii="Symbol" w:hAnsi="Symbol" w:cs="OpenSymbol"/>
    </w:rPr>
  </w:style>
  <w:style w:type="character" w:styleId="WW8Num90z0" w:customStyle="1">
    <w:name w:val="WW8Num90z0"/>
    <w:rPr>
      <w:rFonts w:ascii="Symbol" w:hAnsi="Symbol" w:cs="OpenSymbol"/>
    </w:rPr>
  </w:style>
  <w:style w:type="character" w:styleId="WW8Num91z0" w:customStyle="1">
    <w:name w:val="WW8Num91z0"/>
    <w:rPr>
      <w:rFonts w:ascii="Symbol" w:hAnsi="Symbol" w:cs="OpenSymbol"/>
    </w:rPr>
  </w:style>
  <w:style w:type="character" w:styleId="WW8Num92z0" w:customStyle="1">
    <w:name w:val="WW8Num92z0"/>
    <w:rPr>
      <w:rFonts w:ascii="Symbol" w:hAnsi="Symbol" w:cs="OpenSymbol"/>
    </w:rPr>
  </w:style>
  <w:style w:type="character" w:styleId="WW8Num93z0" w:customStyle="1">
    <w:name w:val="WW8Num93z0"/>
    <w:rPr>
      <w:rFonts w:ascii="Symbol" w:hAnsi="Symbol" w:cs="OpenSymbol"/>
    </w:rPr>
  </w:style>
  <w:style w:type="character" w:styleId="WW8Num94z0" w:customStyle="1">
    <w:name w:val="WW8Num94z0"/>
    <w:rPr>
      <w:rFonts w:ascii="Symbol" w:hAnsi="Symbol" w:cs="OpenSymbol"/>
    </w:rPr>
  </w:style>
  <w:style w:type="character" w:styleId="WW8Num95z0" w:customStyle="1">
    <w:name w:val="WW8Num95z0"/>
    <w:rPr>
      <w:rFonts w:ascii="Symbol" w:hAnsi="Symbol" w:cs="OpenSymbol"/>
    </w:rPr>
  </w:style>
  <w:style w:type="character" w:styleId="WW8Num96z0" w:customStyle="1">
    <w:name w:val="WW8Num96z0"/>
    <w:rPr>
      <w:rFonts w:ascii="Symbol" w:hAnsi="Symbol" w:cs="OpenSymbol"/>
    </w:rPr>
  </w:style>
  <w:style w:type="character" w:styleId="WW8Num97z0" w:customStyle="1">
    <w:name w:val="WW8Num97z0"/>
    <w:rPr>
      <w:rFonts w:ascii="Symbol" w:hAnsi="Symbol" w:cs="OpenSymbol"/>
    </w:rPr>
  </w:style>
  <w:style w:type="character" w:styleId="WW8Num98z0" w:customStyle="1">
    <w:name w:val="WW8Num98z0"/>
    <w:rPr>
      <w:rFonts w:ascii="Symbol" w:hAnsi="Symbol" w:cs="OpenSymbol"/>
    </w:rPr>
  </w:style>
  <w:style w:type="character" w:styleId="WW8Num99z0" w:customStyle="1">
    <w:name w:val="WW8Num99z0"/>
    <w:rPr>
      <w:rFonts w:ascii="Symbol" w:hAnsi="Symbol" w:cs="OpenSymbol"/>
    </w:rPr>
  </w:style>
  <w:style w:type="character" w:styleId="WW8Num100z0" w:customStyle="1">
    <w:name w:val="WW8Num100z0"/>
    <w:rPr>
      <w:rFonts w:ascii="Symbol" w:hAnsi="Symbol" w:cs="OpenSymbol"/>
    </w:rPr>
  </w:style>
  <w:style w:type="character" w:styleId="WW8Num102z0" w:customStyle="1">
    <w:name w:val="WW8Num102z0"/>
    <w:rPr>
      <w:rFonts w:ascii="Symbol" w:hAnsi="Symbol" w:cs="OpenSymbol"/>
    </w:rPr>
  </w:style>
  <w:style w:type="character" w:styleId="WW8Num103z0" w:customStyle="1">
    <w:name w:val="WW8Num103z0"/>
    <w:rPr>
      <w:rFonts w:ascii="Symbol" w:hAnsi="Symbol" w:cs="OpenSymbol"/>
    </w:rPr>
  </w:style>
  <w:style w:type="character" w:styleId="WW8Num112z0" w:customStyle="1">
    <w:name w:val="WW8Num112z0"/>
    <w:rPr>
      <w:rFonts w:ascii="Symbol" w:hAnsi="Symbol" w:cs="OpenSymbol"/>
    </w:rPr>
  </w:style>
  <w:style w:type="character" w:styleId="WW8Num113z0" w:customStyle="1">
    <w:name w:val="WW8Num113z0"/>
    <w:rPr>
      <w:rFonts w:ascii="Symbol" w:hAnsi="Symbol" w:cs="OpenSymbol"/>
    </w:rPr>
  </w:style>
  <w:style w:type="character" w:styleId="WW-Absatz-Standardschriftart111111111111111111111111" w:customStyle="1">
    <w:name w:val="WW-Absatz-Standardschriftart111111111111111111111111"/>
  </w:style>
  <w:style w:type="character" w:styleId="Znakinumeracji" w:customStyle="1">
    <w:name w:val="Znaki numeracji"/>
    <w:rPr>
      <w:rFonts w:ascii="Arial" w:hAnsi="Arial" w:cs="Arial"/>
      <w:sz w:val="24"/>
      <w:szCs w:val="24"/>
    </w:rPr>
  </w:style>
  <w:style w:type="character" w:styleId="Symbolewypunktowania" w:customStyle="1">
    <w:name w:val="Symbole wypunktowania"/>
    <w:rPr>
      <w:rFonts w:ascii="OpenSymbol" w:hAnsi="OpenSymbol" w:eastAsia="OpenSymbol" w:cs="OpenSymbol"/>
    </w:rPr>
  </w:style>
  <w:style w:type="character" w:styleId="Pogrubienie">
    <w:name w:val="Strong"/>
    <w:uiPriority w:val="22"/>
    <w:qFormat/>
    <w:rPr>
      <w:b/>
      <w:bCs/>
    </w:rPr>
  </w:style>
  <w:style w:type="character" w:styleId="Numerstrony1" w:customStyle="1">
    <w:name w:val="Numer strony1"/>
  </w:style>
  <w:style w:type="character" w:styleId="ListLabel1" w:customStyle="1">
    <w:name w:val="ListLabel 1"/>
    <w:rPr>
      <w:rFonts w:cs="Courier New"/>
    </w:rPr>
  </w:style>
  <w:style w:type="character" w:styleId="WW8Num43z1" w:customStyle="1">
    <w:name w:val="WW8Num43z1"/>
    <w:rPr>
      <w:rFonts w:ascii="Courier New" w:hAnsi="Courier New" w:cs="OpenSymbol"/>
    </w:rPr>
  </w:style>
  <w:style w:type="character" w:styleId="WW8Num43z2" w:customStyle="1">
    <w:name w:val="WW8Num43z2"/>
    <w:rPr>
      <w:rFonts w:ascii="Wingdings" w:hAnsi="Wingdings" w:cs="Wingdings"/>
    </w:rPr>
  </w:style>
  <w:style w:type="character" w:styleId="Hipercze">
    <w:name w:val="Hyperlink"/>
    <w:uiPriority w:val="99"/>
    <w:rPr>
      <w:color w:val="000080"/>
      <w:u w:val="single"/>
    </w:rPr>
  </w:style>
  <w:style w:type="character" w:styleId="Nagwek2Znak" w:customStyle="1">
    <w:name w:val="Nagłówek 2 Znak"/>
    <w:rPr>
      <w:rFonts w:ascii="Tahoma" w:hAnsi="Tahoma" w:cs="Tahoma"/>
      <w:b/>
      <w:lang w:val="x-none"/>
    </w:rPr>
  </w:style>
  <w:style w:type="character" w:styleId="WW8Num39z1" w:customStyle="1">
    <w:name w:val="WW8Num39z1"/>
  </w:style>
  <w:style w:type="character" w:styleId="WW8Num39z2" w:customStyle="1">
    <w:name w:val="WW8Num39z2"/>
  </w:style>
  <w:style w:type="character" w:styleId="WW8Num39z3" w:customStyle="1">
    <w:name w:val="WW8Num39z3"/>
  </w:style>
  <w:style w:type="character" w:styleId="WW8Num39z4" w:customStyle="1">
    <w:name w:val="WW8Num39z4"/>
  </w:style>
  <w:style w:type="character" w:styleId="WW8Num39z5" w:customStyle="1">
    <w:name w:val="WW8Num39z5"/>
  </w:style>
  <w:style w:type="character" w:styleId="WW8Num39z6" w:customStyle="1">
    <w:name w:val="WW8Num39z6"/>
  </w:style>
  <w:style w:type="character" w:styleId="WW8Num39z7" w:customStyle="1">
    <w:name w:val="WW8Num39z7"/>
  </w:style>
  <w:style w:type="character" w:styleId="WW8Num39z8" w:customStyle="1">
    <w:name w:val="WW8Num39z8"/>
  </w:style>
  <w:style w:type="character" w:styleId="WW8Num38z1" w:customStyle="1">
    <w:name w:val="WW8Num38z1"/>
    <w:rPr>
      <w:rFonts w:ascii="OpenSymbol" w:hAnsi="OpenSymbol" w:cs="OpenSymbol"/>
    </w:rPr>
  </w:style>
  <w:style w:type="paragraph" w:styleId="Nagwek20" w:customStyle="1">
    <w:name w:val="Nagłówek2"/>
    <w:basedOn w:val="Normalny"/>
    <w:next w:val="Tekstpodstawowy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Podpis2" w:customStyle="1">
    <w:name w:val="Podpis2"/>
    <w:basedOn w:val="Normalny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Zawartotabeli" w:customStyle="1">
    <w:name w:val="Zawartość tabeli"/>
    <w:basedOn w:val="Normalny"/>
    <w:pPr>
      <w:suppressLineNumbers/>
    </w:pPr>
  </w:style>
  <w:style w:type="paragraph" w:styleId="10-standardowy" w:customStyle="1">
    <w:name w:val="1.0-standardowy"/>
    <w:pPr>
      <w:widowControl w:val="0"/>
      <w:suppressAutoHyphens/>
      <w:jc w:val="both"/>
    </w:pPr>
    <w:rPr>
      <w:rFonts w:ascii="Courier New" w:hAnsi="Courier New" w:eastAsia="Arial" w:cs="Courier New"/>
      <w:kern w:val="1"/>
      <w:sz w:val="24"/>
      <w:lang w:eastAsia="ar-SA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8"/>
        <w:tab w:val="right" w:pos="9637"/>
      </w:tabs>
    </w:pPr>
  </w:style>
  <w:style w:type="paragraph" w:styleId="Default" w:customStyle="1">
    <w:name w:val="Default"/>
    <w:basedOn w:val="Normalny"/>
    <w:pPr>
      <w:autoSpaceDE w:val="0"/>
    </w:pPr>
    <w:rPr>
      <w:rFonts w:eastAsia="Times New Roman"/>
      <w:color w:val="000000"/>
    </w:r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Tekstpodstawowy21" w:customStyle="1">
    <w:name w:val="Tekst podstawowy 21"/>
    <w:basedOn w:val="Normalny"/>
    <w:pPr>
      <w:jc w:val="both"/>
    </w:pPr>
  </w:style>
  <w:style w:type="paragraph" w:styleId="Tekstpodstawowywcity">
    <w:name w:val="Body Text Indent"/>
    <w:basedOn w:val="Normalny"/>
    <w:pPr>
      <w:ind w:left="360" w:firstLine="348"/>
      <w:jc w:val="both"/>
    </w:pPr>
  </w:style>
  <w:style w:type="paragraph" w:styleId="Tekstpodstawowywcity21" w:customStyle="1">
    <w:name w:val="Tekst podstawowy wcięty 21"/>
    <w:basedOn w:val="Normalny"/>
    <w:pPr>
      <w:ind w:left="426" w:firstLine="709"/>
      <w:jc w:val="both"/>
    </w:pPr>
  </w:style>
  <w:style w:type="paragraph" w:styleId="tekst" w:customStyle="1">
    <w:name w:val="tekst"/>
    <w:basedOn w:val="Normalny"/>
    <w:pPr>
      <w:spacing w:after="120" w:line="320" w:lineRule="exact"/>
      <w:ind w:firstLine="567"/>
      <w:jc w:val="both"/>
    </w:pPr>
    <w:rPr>
      <w:rFonts w:ascii="Arial" w:hAnsi="Arial" w:cs="Arial"/>
      <w:bCs/>
    </w:rPr>
  </w:style>
  <w:style w:type="paragraph" w:styleId="NormalnyWeb">
    <w:name w:val="Normal (Web)"/>
    <w:basedOn w:val="Normalny"/>
    <w:pPr>
      <w:spacing w:before="100" w:after="100"/>
    </w:pPr>
  </w:style>
  <w:style w:type="paragraph" w:styleId="Akapitzlist1" w:customStyle="1">
    <w:name w:val="Akapit z listą1"/>
    <w:pPr>
      <w:widowControl w:val="0"/>
      <w:suppressAutoHyphens/>
      <w:ind w:left="708"/>
    </w:pPr>
    <w:rPr>
      <w:rFonts w:eastAsia="Lucida Sans Unicode"/>
      <w:kern w:val="1"/>
      <w:sz w:val="24"/>
      <w:szCs w:val="24"/>
      <w:lang w:eastAsia="ar-SA"/>
    </w:rPr>
  </w:style>
  <w:style w:type="paragraph" w:styleId="Outline" w:customStyle="1">
    <w:name w:val="Outline"/>
    <w:pPr>
      <w:widowControl w:val="0"/>
      <w:tabs>
        <w:tab w:val="right" w:pos="8505"/>
      </w:tabs>
      <w:suppressAutoHyphens/>
      <w:spacing w:after="120"/>
    </w:pPr>
    <w:rPr>
      <w:rFonts w:eastAsia="Lucida Sans Unicode"/>
      <w:kern w:val="1"/>
      <w:sz w:val="24"/>
      <w:lang w:eastAsia="ar-SA"/>
    </w:rPr>
  </w:style>
  <w:style w:type="paragraph" w:styleId="Tekstpodstawowywcity22" w:customStyle="1">
    <w:name w:val="Tekst podstawowy wcięty 22"/>
    <w:pPr>
      <w:widowControl w:val="0"/>
      <w:suppressAutoHyphens/>
      <w:ind w:left="357"/>
    </w:pPr>
    <w:rPr>
      <w:rFonts w:eastAsia="Lucida Sans Unicode"/>
      <w:kern w:val="1"/>
      <w:sz w:val="24"/>
      <w:szCs w:val="24"/>
      <w:lang w:eastAsia="ar-SA"/>
    </w:rPr>
  </w:style>
  <w:style w:type="paragraph" w:styleId="Wcicienormalne1" w:customStyle="1">
    <w:name w:val="Wcięcie normalne1"/>
    <w:basedOn w:val="Normalny"/>
    <w:pPr>
      <w:ind w:left="708"/>
    </w:pPr>
    <w:rPr>
      <w:szCs w:val="20"/>
    </w:rPr>
  </w:style>
  <w:style w:type="paragraph" w:styleId="Tekstpodstawowywcity31" w:customStyle="1">
    <w:name w:val="Tekst podstawowy wcięty 31"/>
    <w:basedOn w:val="Normalny"/>
    <w:pPr>
      <w:spacing w:line="360" w:lineRule="auto"/>
      <w:ind w:left="708"/>
      <w:jc w:val="both"/>
    </w:pPr>
    <w:rPr>
      <w:rFonts w:ascii="Tahoma" w:hAnsi="Tahoma" w:cs="Tahoma"/>
    </w:rPr>
  </w:style>
  <w:style w:type="paragraph" w:styleId="Tekstpodstawowy22" w:customStyle="1">
    <w:name w:val="Tekst podstawowy 22"/>
    <w:basedOn w:val="Normalny"/>
    <w:pPr>
      <w:overflowPunct w:val="0"/>
      <w:autoSpaceDE w:val="0"/>
      <w:ind w:firstLine="284"/>
      <w:jc w:val="both"/>
      <w:textAlignment w:val="baseline"/>
    </w:pPr>
    <w:rPr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22D7"/>
    <w:rPr>
      <w:sz w:val="20"/>
      <w:szCs w:val="20"/>
    </w:rPr>
  </w:style>
  <w:style w:type="character" w:styleId="TekstprzypisukocowegoZnak" w:customStyle="1">
    <w:name w:val="Tekst przypisu końcowego Znak"/>
    <w:link w:val="Tekstprzypisukocowego"/>
    <w:uiPriority w:val="99"/>
    <w:semiHidden/>
    <w:rsid w:val="007322D7"/>
    <w:rPr>
      <w:rFonts w:eastAsia="Lucida Sans Unicode"/>
      <w:kern w:val="1"/>
      <w:lang w:eastAsia="ar-SA"/>
    </w:rPr>
  </w:style>
  <w:style w:type="character" w:styleId="Odwoanieprzypisukocowego">
    <w:name w:val="endnote reference"/>
    <w:uiPriority w:val="99"/>
    <w:semiHidden/>
    <w:unhideWhenUsed/>
    <w:rsid w:val="007322D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BED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link w:val="Tekstdymka"/>
    <w:uiPriority w:val="99"/>
    <w:semiHidden/>
    <w:rsid w:val="00805BED"/>
    <w:rPr>
      <w:rFonts w:ascii="Segoe UI" w:hAnsi="Segoe UI" w:eastAsia="Lucida Sans Unicode" w:cs="Segoe UI"/>
      <w:kern w:val="1"/>
      <w:sz w:val="18"/>
      <w:szCs w:val="18"/>
      <w:lang w:eastAsia="ar-SA"/>
    </w:rPr>
  </w:style>
  <w:style w:type="paragraph" w:styleId="zwykywcity" w:customStyle="1">
    <w:name w:val="zwykły wcięty"/>
    <w:basedOn w:val="Normalny"/>
    <w:qFormat/>
    <w:rsid w:val="00973A5A"/>
    <w:pPr>
      <w:widowControl/>
      <w:suppressAutoHyphens w:val="0"/>
      <w:spacing w:after="60"/>
      <w:ind w:firstLine="360"/>
      <w:jc w:val="both"/>
    </w:pPr>
    <w:rPr>
      <w:rFonts w:eastAsia="Arial Unicode MS" w:asciiTheme="minorHAnsi" w:hAnsiTheme="minorHAnsi" w:cstheme="minorHAnsi"/>
      <w:kern w:val="28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29347F"/>
    <w:pPr>
      <w:ind w:left="720"/>
      <w:contextualSpacing/>
    </w:pPr>
  </w:style>
  <w:style w:type="character" w:styleId="Nagwek3Znak" w:customStyle="1">
    <w:name w:val="Nagłówek 3 Znak"/>
    <w:basedOn w:val="Domylnaczcionkaakapitu"/>
    <w:link w:val="Nagwek3"/>
    <w:uiPriority w:val="9"/>
    <w:semiHidden/>
    <w:rsid w:val="00B3367E"/>
    <w:rPr>
      <w:rFonts w:asciiTheme="majorHAnsi" w:hAnsiTheme="majorHAnsi" w:eastAsiaTheme="majorEastAsia" w:cstheme="majorBidi"/>
      <w:color w:val="1F4D78" w:themeColor="accent1" w:themeShade="7F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9D0DA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odstpw">
    <w:name w:val="No Spacing"/>
    <w:uiPriority w:val="1"/>
    <w:qFormat/>
    <w:rsid w:val="00616ABC"/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4E48"/>
    <w:pPr>
      <w:keepNext/>
      <w:keepLines/>
      <w:widowControl/>
      <w:suppressAutoHyphens w:val="0"/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color w:val="2E74B5" w:themeColor="accent1" w:themeShade="BF"/>
      <w:kern w:val="0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1766A"/>
    <w:pPr>
      <w:tabs>
        <w:tab w:val="right" w:leader="dot" w:pos="9344"/>
      </w:tabs>
      <w:spacing w:after="120"/>
    </w:pPr>
    <w:rPr>
      <w:rFonts w:asciiTheme="minorHAnsi" w:hAnsiTheme="minorHAnsi"/>
      <w:b/>
      <w:bCs/>
      <w:noProof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rsid w:val="00944E48"/>
    <w:pPr>
      <w:spacing w:before="120"/>
      <w:ind w:left="240"/>
    </w:pPr>
    <w:rPr>
      <w:rFonts w:asciiTheme="minorHAnsi" w:hAnsiTheme="minorHAnsi"/>
      <w:i/>
      <w:iCs/>
      <w:sz w:val="20"/>
      <w:szCs w:val="20"/>
    </w:rPr>
  </w:style>
  <w:style w:type="paragraph" w:styleId="Standard" w:customStyle="1">
    <w:name w:val="Standard"/>
    <w:rsid w:val="004D140E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683151"/>
    <w:pPr>
      <w:ind w:left="480"/>
    </w:pPr>
    <w:rPr>
      <w:rFonts w:asciiTheme="minorHAnsi" w:hAnsiTheme="minorHAns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83151"/>
    <w:pPr>
      <w:ind w:left="72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83151"/>
    <w:pPr>
      <w:ind w:left="96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83151"/>
    <w:pPr>
      <w:ind w:left="120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83151"/>
    <w:pPr>
      <w:ind w:left="144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83151"/>
    <w:pPr>
      <w:ind w:left="168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83151"/>
    <w:pPr>
      <w:ind w:left="1920"/>
    </w:pPr>
    <w:rPr>
      <w:rFonts w:asciiTheme="minorHAnsi" w:hAnsiTheme="minorHAnsi"/>
      <w:sz w:val="20"/>
      <w:szCs w:val="20"/>
    </w:rPr>
  </w:style>
  <w:style w:type="character" w:styleId="StopkaZnak" w:customStyle="1">
    <w:name w:val="Stopka Znak"/>
    <w:basedOn w:val="Domylnaczcionkaakapitu"/>
    <w:link w:val="Stopka"/>
    <w:uiPriority w:val="99"/>
    <w:rsid w:val="00FE1151"/>
    <w:rPr>
      <w:rFonts w:eastAsia="Lucida Sans Unicode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441E"/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7E441E"/>
    <w:rPr>
      <w:rFonts w:eastAsia="Lucida Sans Unicode"/>
      <w:kern w:val="1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441E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1C80"/>
    <w:rPr>
      <w:color w:val="605E5C"/>
      <w:shd w:val="clear" w:color="auto" w:fill="E1DFDD"/>
    </w:rPr>
  </w:style>
  <w:style w:type="table" w:styleId="TableGrid" w:customStyle="1">
    <w:name w:val="TableGrid"/>
    <w:rsid w:val="004C6999"/>
    <w:rPr>
      <w:rFonts w:asciiTheme="minorHAnsi" w:hAnsiTheme="minorHAnsi" w:eastAsiaTheme="minorEastAsia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2697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07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image" Target="media/image7.jpeg" Id="rId18" /><Relationship Type="http://schemas.openxmlformats.org/officeDocument/2006/relationships/customXml" Target="../customXml/item3.xml" Id="rId3" /><Relationship Type="http://schemas.openxmlformats.org/officeDocument/2006/relationships/footer" Target="footer4.xml" Id="rId21" /><Relationship Type="http://schemas.openxmlformats.org/officeDocument/2006/relationships/settings" Target="settings.xml" Id="rId7" /><Relationship Type="http://schemas.openxmlformats.org/officeDocument/2006/relationships/image" Target="media/image2.jpeg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image" Target="media/image8.jpeg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22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214684BAD3E4EA046FEAA7A997DFB" ma:contentTypeVersion="8" ma:contentTypeDescription="Utwórz nowy dokument." ma:contentTypeScope="" ma:versionID="879ceeb75d92d335295f5fc5e43436fc">
  <xsd:schema xmlns:xsd="http://www.w3.org/2001/XMLSchema" xmlns:xs="http://www.w3.org/2001/XMLSchema" xmlns:p="http://schemas.microsoft.com/office/2006/metadata/properties" xmlns:ns2="bf911e28-8e6f-4a21-a638-5ba8fe283090" targetNamespace="http://schemas.microsoft.com/office/2006/metadata/properties" ma:root="true" ma:fieldsID="8b1b5e8d1141ed604b155cf77f4062b0" ns2:_="">
    <xsd:import namespace="bf911e28-8e6f-4a21-a638-5ba8fe2830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911e28-8e6f-4a21-a638-5ba8fe2830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7116AF-0318-49D2-8190-BB65EF106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911e28-8e6f-4a21-a638-5ba8fe2830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77C49D-9793-406D-A5F3-6F8E1FE2FC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C9D983-C849-4335-AA97-05736660C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5BF452-0B48-4CD3-8D7E-B467A295081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Marcin Jaremek</dc:creator>
  <keywords/>
  <lastModifiedBy>Julia  Rygiel</lastModifiedBy>
  <revision>6</revision>
  <lastPrinted>2025-10-03T14:10:00.0000000Z</lastPrinted>
  <dcterms:created xsi:type="dcterms:W3CDTF">2024-05-17T08:54:00.0000000Z</dcterms:created>
  <dcterms:modified xsi:type="dcterms:W3CDTF">2025-10-06T12:51:32.3519305Z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0x010100821214684BAD3E4EA046FEAA7A997DFB</vt:lpwstr>
  </property>
</Properties>
</file>